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C0EEE" w14:textId="542D7071" w:rsidR="00007EBF" w:rsidRPr="007560AA" w:rsidRDefault="00007EBF" w:rsidP="0068758F">
      <w:pPr>
        <w:tabs>
          <w:tab w:val="left" w:pos="7633"/>
        </w:tabs>
        <w:spacing w:after="200"/>
        <w:contextualSpacing/>
        <w:jc w:val="right"/>
        <w:rPr>
          <w:rFonts w:ascii="Arial" w:hAnsi="Arial" w:cs="Arial"/>
          <w:b/>
          <w:spacing w:val="-1"/>
          <w:sz w:val="22"/>
          <w:szCs w:val="22"/>
        </w:rPr>
      </w:pPr>
      <w:r w:rsidRPr="007560AA">
        <w:rPr>
          <w:rFonts w:ascii="Arial" w:hAnsi="Arial" w:cs="Arial"/>
          <w:b/>
          <w:bCs/>
          <w:color w:val="CC0066"/>
          <w:kern w:val="24"/>
          <w:sz w:val="22"/>
          <w:szCs w:val="22"/>
          <w:lang w:eastAsia="it-IT"/>
        </w:rPr>
        <w:tab/>
      </w:r>
      <w:bookmarkStart w:id="0" w:name="_GoBack"/>
      <w:bookmarkEnd w:id="0"/>
      <w:r w:rsidRPr="007560AA">
        <w:rPr>
          <w:rFonts w:ascii="Arial" w:hAnsi="Arial" w:cs="Arial"/>
          <w:b/>
          <w:spacing w:val="-1"/>
          <w:sz w:val="22"/>
          <w:szCs w:val="22"/>
        </w:rPr>
        <w:t>A</w:t>
      </w:r>
      <w:r w:rsidR="00FF0EC8" w:rsidRPr="007560AA">
        <w:rPr>
          <w:rFonts w:ascii="Arial" w:hAnsi="Arial" w:cs="Arial"/>
          <w:b/>
          <w:spacing w:val="-1"/>
          <w:sz w:val="22"/>
          <w:szCs w:val="22"/>
        </w:rPr>
        <w:t>llegato</w:t>
      </w:r>
      <w:r w:rsidRPr="007560AA">
        <w:rPr>
          <w:rFonts w:ascii="Arial" w:hAnsi="Arial" w:cs="Arial"/>
          <w:b/>
          <w:bCs/>
          <w:spacing w:val="-1"/>
          <w:sz w:val="22"/>
          <w:szCs w:val="22"/>
        </w:rPr>
        <w:t xml:space="preserve"> B</w:t>
      </w:r>
    </w:p>
    <w:p w14:paraId="05E5AB63" w14:textId="77777777" w:rsidR="00007EBF" w:rsidRPr="007560AA" w:rsidRDefault="00007EBF" w:rsidP="00007EBF">
      <w:pPr>
        <w:pStyle w:val="Titolo2"/>
        <w:ind w:right="119"/>
        <w:jc w:val="right"/>
        <w:rPr>
          <w:rFonts w:ascii="Arial" w:hAnsi="Arial" w:cs="Arial"/>
          <w:b w:val="0"/>
          <w:bCs w:val="0"/>
          <w:color w:val="CC0066"/>
          <w:kern w:val="24"/>
          <w:sz w:val="22"/>
          <w:szCs w:val="22"/>
          <w:lang w:eastAsia="it-IT"/>
        </w:rPr>
      </w:pPr>
      <w:r w:rsidRPr="007560AA">
        <w:rPr>
          <w:rFonts w:ascii="Arial" w:hAnsi="Arial" w:cs="Arial"/>
          <w:color w:val="CC0066"/>
          <w:kern w:val="24"/>
          <w:sz w:val="22"/>
          <w:szCs w:val="22"/>
          <w:lang w:eastAsia="it-IT"/>
        </w:rPr>
        <w:t xml:space="preserve"> </w:t>
      </w:r>
    </w:p>
    <w:p w14:paraId="35E463B7" w14:textId="31062395" w:rsidR="00F2747F" w:rsidRPr="007560AA" w:rsidRDefault="00F2747F" w:rsidP="00234E2C">
      <w:pPr>
        <w:tabs>
          <w:tab w:val="left" w:pos="7633"/>
        </w:tabs>
        <w:spacing w:after="200"/>
        <w:contextualSpacing/>
        <w:jc w:val="both"/>
        <w:rPr>
          <w:rFonts w:ascii="Arial" w:hAnsi="Arial" w:cs="Arial"/>
          <w:b/>
          <w:bCs/>
          <w:color w:val="002060"/>
          <w:sz w:val="22"/>
          <w:szCs w:val="22"/>
        </w:rPr>
      </w:pPr>
      <w:r w:rsidRPr="007560AA">
        <w:rPr>
          <w:rFonts w:ascii="Arial" w:hAnsi="Arial" w:cs="Arial"/>
          <w:b/>
          <w:bCs/>
          <w:color w:val="002060"/>
          <w:sz w:val="22"/>
          <w:szCs w:val="22"/>
        </w:rPr>
        <w:t xml:space="preserve">AVVISO per la presentazione di progetti di percorsi di IV anno di Istruzione e Formazione Professionale (IeFP), con modalità di apprendimento duale in attuazione del Programma Garanzia Occupabilità dei Lavoratori “Modulo Duale GOL” da finanziare nell’ambito </w:t>
      </w:r>
      <w:bookmarkStart w:id="1" w:name="_Hlk197434430"/>
      <w:r w:rsidRPr="007560AA">
        <w:rPr>
          <w:rFonts w:ascii="Arial" w:hAnsi="Arial" w:cs="Arial"/>
          <w:b/>
          <w:bCs/>
          <w:color w:val="002060"/>
          <w:sz w:val="22"/>
          <w:szCs w:val="22"/>
        </w:rPr>
        <w:t xml:space="preserve">del Piano Nazionale di Ripresa e Resilienza (PNRR), Missione 5 “Inclusione e coesione” Componente 1 " Politiche per il Lavoro” Riforma 1.1 “Politiche Attive del Lavoro e Formazione” finanziato dall’Unione europea – </w:t>
      </w:r>
      <w:proofErr w:type="spellStart"/>
      <w:r w:rsidRPr="007560AA">
        <w:rPr>
          <w:rFonts w:ascii="Arial" w:hAnsi="Arial" w:cs="Arial"/>
          <w:b/>
          <w:bCs/>
          <w:color w:val="002060"/>
          <w:sz w:val="22"/>
          <w:szCs w:val="22"/>
        </w:rPr>
        <w:t>Next</w:t>
      </w:r>
      <w:proofErr w:type="spellEnd"/>
      <w:r w:rsidRPr="007560AA">
        <w:rPr>
          <w:rFonts w:ascii="Arial" w:hAnsi="Arial" w:cs="Arial"/>
          <w:b/>
          <w:bCs/>
          <w:color w:val="002060"/>
          <w:sz w:val="22"/>
          <w:szCs w:val="22"/>
        </w:rPr>
        <w:t xml:space="preserve"> Generation EU</w:t>
      </w:r>
      <w:bookmarkEnd w:id="1"/>
      <w:r w:rsidR="00997014">
        <w:rPr>
          <w:rFonts w:ascii="Arial" w:hAnsi="Arial" w:cs="Arial"/>
          <w:b/>
          <w:bCs/>
          <w:color w:val="002060"/>
          <w:sz w:val="22"/>
          <w:szCs w:val="22"/>
        </w:rPr>
        <w:t>.</w:t>
      </w:r>
    </w:p>
    <w:p w14:paraId="62C15164" w14:textId="77777777" w:rsidR="00F2747F" w:rsidRPr="007560AA" w:rsidRDefault="00F2747F" w:rsidP="00234E2C">
      <w:pPr>
        <w:tabs>
          <w:tab w:val="left" w:pos="7633"/>
        </w:tabs>
        <w:spacing w:after="200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512EDB67" w14:textId="59170255" w:rsidR="00007EBF" w:rsidRPr="007560AA" w:rsidRDefault="00007EBF" w:rsidP="00007EBF">
      <w:pPr>
        <w:tabs>
          <w:tab w:val="left" w:pos="7633"/>
        </w:tabs>
        <w:spacing w:after="200"/>
        <w:contextualSpacing/>
        <w:jc w:val="center"/>
        <w:rPr>
          <w:rFonts w:ascii="Arial" w:eastAsia="Times New Roman" w:hAnsi="Arial" w:cs="Arial"/>
          <w:iCs/>
          <w:sz w:val="22"/>
          <w:szCs w:val="22"/>
        </w:rPr>
      </w:pPr>
      <w:r w:rsidRPr="007560AA">
        <w:rPr>
          <w:rFonts w:ascii="Arial" w:hAnsi="Arial" w:cs="Arial"/>
          <w:b/>
          <w:bCs/>
          <w:sz w:val="22"/>
          <w:szCs w:val="22"/>
        </w:rPr>
        <w:t>AUTODICHIARAZIONE RELATIVA ALLA PRESENTAZIONE DI PROGETTI E AL RISPETTO DEI PRINCIPI PREVISTI PER GLI INTERVENTI DEL PNRR</w:t>
      </w:r>
    </w:p>
    <w:p w14:paraId="58A5F0F5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360" w:lineRule="auto"/>
        <w:ind w:left="644"/>
        <w:jc w:val="center"/>
        <w:rPr>
          <w:rFonts w:ascii="Arial" w:hAnsi="Arial" w:cs="Arial"/>
          <w:sz w:val="22"/>
          <w:szCs w:val="22"/>
        </w:rPr>
      </w:pPr>
    </w:p>
    <w:p w14:paraId="0F943714" w14:textId="4C052CA7" w:rsidR="0058621D" w:rsidRPr="007560AA" w:rsidRDefault="00007EBF" w:rsidP="00007EBF">
      <w:pPr>
        <w:tabs>
          <w:tab w:val="left" w:pos="1485"/>
          <w:tab w:val="left" w:pos="3045"/>
        </w:tabs>
        <w:spacing w:before="120" w:after="120" w:line="360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La/Il sottoscritta/o    ________________________________, nato a __________________, il ___________________, CF____________________________, in qualità di legale rappresentante di __________________________________________ , con sede legale in Via/piazza __________________________________, n. _____, cap. ________, tel._____________, posta elettronica certificata (PEC) _____________________________________ , </w:t>
      </w:r>
    </w:p>
    <w:p w14:paraId="7119CCFB" w14:textId="57B1FA88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360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ai sensi degli artt. 46 e 47 del DPR n. 445/2000 e quindi consapevole delle responsabilità di ordine amministrativo, civile e penale in caso di dichiarazioni mendaci, ex art. 76 del DPR medesimo</w:t>
      </w:r>
      <w:r w:rsidR="0058621D" w:rsidRPr="007560AA">
        <w:rPr>
          <w:rFonts w:ascii="Arial" w:hAnsi="Arial" w:cs="Arial"/>
          <w:sz w:val="22"/>
          <w:szCs w:val="22"/>
        </w:rPr>
        <w:t>,</w:t>
      </w:r>
      <w:r w:rsidRPr="007560AA">
        <w:rPr>
          <w:rFonts w:ascii="Arial" w:hAnsi="Arial" w:cs="Arial"/>
          <w:sz w:val="22"/>
          <w:szCs w:val="22"/>
        </w:rPr>
        <w:t xml:space="preserve"> </w:t>
      </w:r>
    </w:p>
    <w:p w14:paraId="177B14AC" w14:textId="1ABD24CE" w:rsidR="00007EBF" w:rsidRPr="007560AA" w:rsidRDefault="00007EBF" w:rsidP="00C86562">
      <w:pPr>
        <w:tabs>
          <w:tab w:val="left" w:pos="7633"/>
        </w:tabs>
        <w:spacing w:after="200"/>
        <w:contextualSpacing/>
        <w:jc w:val="center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PRESENTA </w:t>
      </w:r>
    </w:p>
    <w:p w14:paraId="6F777F30" w14:textId="60271989" w:rsidR="00C86562" w:rsidRPr="007560AA" w:rsidRDefault="00C86562" w:rsidP="00CC0F4B">
      <w:pPr>
        <w:pStyle w:val="Corpotesto"/>
        <w:spacing w:before="72"/>
        <w:ind w:right="112" w:firstLine="708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per l’anno formativo 202</w:t>
      </w:r>
      <w:r w:rsidR="00F2747F" w:rsidRPr="007560AA">
        <w:rPr>
          <w:rFonts w:ascii="Arial" w:hAnsi="Arial" w:cs="Arial"/>
        </w:rPr>
        <w:t>5</w:t>
      </w:r>
      <w:r w:rsidRPr="007560AA">
        <w:rPr>
          <w:rFonts w:ascii="Arial" w:hAnsi="Arial" w:cs="Arial"/>
        </w:rPr>
        <w:t>/202</w:t>
      </w:r>
      <w:r w:rsidR="00F2747F" w:rsidRPr="007560AA">
        <w:rPr>
          <w:rFonts w:ascii="Arial" w:hAnsi="Arial" w:cs="Arial"/>
        </w:rPr>
        <w:t>6</w:t>
      </w:r>
      <w:r w:rsidRPr="007560AA">
        <w:rPr>
          <w:rFonts w:ascii="Arial" w:hAnsi="Arial" w:cs="Arial"/>
        </w:rPr>
        <w:t xml:space="preserve">, i progetti per percorsi </w:t>
      </w:r>
      <w:r w:rsidR="00F2747F" w:rsidRPr="007560AA">
        <w:rPr>
          <w:rFonts w:ascii="Arial" w:hAnsi="Arial" w:cs="Arial"/>
        </w:rPr>
        <w:t>di IV anno</w:t>
      </w:r>
      <w:r w:rsidRPr="007560AA">
        <w:rPr>
          <w:rFonts w:ascii="Arial" w:hAnsi="Arial" w:cs="Arial"/>
        </w:rPr>
        <w:t xml:space="preserve"> identificati nel seguente prospetto: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14"/>
        <w:gridCol w:w="3313"/>
        <w:gridCol w:w="899"/>
        <w:gridCol w:w="2663"/>
      </w:tblGrid>
      <w:tr w:rsidR="00C86562" w:rsidRPr="00140D41" w14:paraId="05EFF4E0" w14:textId="77777777" w:rsidTr="00A5624A">
        <w:trPr>
          <w:jc w:val="center"/>
        </w:trPr>
        <w:tc>
          <w:tcPr>
            <w:tcW w:w="0" w:type="auto"/>
          </w:tcPr>
          <w:p w14:paraId="565755C3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>N.</w:t>
            </w:r>
          </w:p>
        </w:tc>
        <w:tc>
          <w:tcPr>
            <w:tcW w:w="0" w:type="auto"/>
            <w:vAlign w:val="center"/>
          </w:tcPr>
          <w:p w14:paraId="6F820775" w14:textId="3D8AA3E6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 xml:space="preserve">DENOMINAZIONE </w:t>
            </w:r>
            <w:r w:rsidR="00997014">
              <w:rPr>
                <w:rFonts w:ascii="Arial" w:hAnsi="Arial" w:cs="Arial"/>
                <w:spacing w:val="-1"/>
                <w:sz w:val="20"/>
                <w:szCs w:val="20"/>
              </w:rPr>
              <w:t>DIPLOMA</w:t>
            </w: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 xml:space="preserve"> IeFP</w:t>
            </w:r>
          </w:p>
        </w:tc>
        <w:tc>
          <w:tcPr>
            <w:tcW w:w="0" w:type="auto"/>
          </w:tcPr>
          <w:p w14:paraId="6A6509BD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 xml:space="preserve">Codice </w:t>
            </w:r>
          </w:p>
          <w:p w14:paraId="413389C7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>Siform2</w:t>
            </w:r>
          </w:p>
        </w:tc>
        <w:tc>
          <w:tcPr>
            <w:tcW w:w="0" w:type="auto"/>
            <w:vAlign w:val="center"/>
          </w:tcPr>
          <w:p w14:paraId="71396345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>CONTRIBUTO RICHIESTO</w:t>
            </w:r>
          </w:p>
          <w:p w14:paraId="41A22EF3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>(€)</w:t>
            </w:r>
          </w:p>
        </w:tc>
      </w:tr>
      <w:tr w:rsidR="00C86562" w:rsidRPr="00140D41" w14:paraId="6AA23F53" w14:textId="77777777" w:rsidTr="00A5624A">
        <w:trPr>
          <w:jc w:val="center"/>
        </w:trPr>
        <w:tc>
          <w:tcPr>
            <w:tcW w:w="0" w:type="auto"/>
          </w:tcPr>
          <w:p w14:paraId="6191EB9F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6092015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17209FFF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9A6AF5C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</w:tr>
      <w:tr w:rsidR="00C86562" w:rsidRPr="00140D41" w14:paraId="2ECDD87E" w14:textId="77777777" w:rsidTr="00A5624A">
        <w:trPr>
          <w:jc w:val="center"/>
        </w:trPr>
        <w:tc>
          <w:tcPr>
            <w:tcW w:w="0" w:type="auto"/>
          </w:tcPr>
          <w:p w14:paraId="6D644A5C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140D41">
              <w:rPr>
                <w:rFonts w:ascii="Arial" w:hAnsi="Arial" w:cs="Arial"/>
                <w:spacing w:val="-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B85AB40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12078B99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6831BC9" w14:textId="77777777" w:rsidR="00C86562" w:rsidRPr="00140D41" w:rsidRDefault="00C86562" w:rsidP="00A5624A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</w:tr>
    </w:tbl>
    <w:p w14:paraId="6539A4E3" w14:textId="77777777" w:rsidR="00C86562" w:rsidRPr="007560AA" w:rsidRDefault="00C86562" w:rsidP="00C86562">
      <w:pPr>
        <w:tabs>
          <w:tab w:val="left" w:pos="7633"/>
        </w:tabs>
        <w:spacing w:after="200"/>
        <w:contextualSpacing/>
        <w:jc w:val="center"/>
        <w:rPr>
          <w:rFonts w:ascii="Arial" w:hAnsi="Arial" w:cs="Arial"/>
          <w:sz w:val="22"/>
          <w:szCs w:val="22"/>
        </w:rPr>
      </w:pPr>
    </w:p>
    <w:p w14:paraId="7C4ADECC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360" w:lineRule="auto"/>
        <w:ind w:left="644"/>
        <w:jc w:val="center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DICHIARA SOTTO LA PROPRIA RESPONSABILITÀ</w:t>
      </w:r>
    </w:p>
    <w:p w14:paraId="5F522068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1. che il progetto presentato non è finanziato da altre fonti del bilancio dell’Unione europea, in ottemperanza a quanto previsto dall’art. 9 del Reg. (UE) 2021/241; </w:t>
      </w:r>
    </w:p>
    <w:p w14:paraId="6CB22FFD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2. che la realizzazione delle attività progettuali prevede il rispetto del principio di addizionalità del sostegno dell’Unione europea previsto dall’art.9 del Reg. (UE) 2021/241; </w:t>
      </w:r>
    </w:p>
    <w:p w14:paraId="0AE7E092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lastRenderedPageBreak/>
        <w:t xml:space="preserve">3. che la realizzazione delle attività progettuali prevede di non arrecare un danno significativo agli obiettivi ambientali, ai sensi dell'articolo 17 del Regolamento (UE) 2020/852; </w:t>
      </w:r>
    </w:p>
    <w:p w14:paraId="7C9EE4A0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4. che la realizzazione delle attività progettuali è coerente con i principi e gli obblighi specifici del PNRR relativamente al principio del “Do No </w:t>
      </w:r>
      <w:proofErr w:type="spellStart"/>
      <w:r w:rsidRPr="007560AA">
        <w:rPr>
          <w:rFonts w:ascii="Arial" w:hAnsi="Arial" w:cs="Arial"/>
          <w:sz w:val="22"/>
          <w:szCs w:val="22"/>
        </w:rPr>
        <w:t>Significant</w:t>
      </w:r>
      <w:proofErr w:type="spellEnd"/>
      <w:r w:rsidRPr="007560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560AA">
        <w:rPr>
          <w:rFonts w:ascii="Arial" w:hAnsi="Arial" w:cs="Arial"/>
          <w:sz w:val="22"/>
          <w:szCs w:val="22"/>
        </w:rPr>
        <w:t>Harm</w:t>
      </w:r>
      <w:proofErr w:type="spellEnd"/>
      <w:r w:rsidRPr="007560AA">
        <w:rPr>
          <w:rFonts w:ascii="Arial" w:hAnsi="Arial" w:cs="Arial"/>
          <w:sz w:val="22"/>
          <w:szCs w:val="22"/>
        </w:rPr>
        <w:t xml:space="preserve">” (DNSH) e, ove applicabili, ai principi del Tagging clima e digitale, della parità di genere (Gender </w:t>
      </w:r>
      <w:proofErr w:type="spellStart"/>
      <w:r w:rsidRPr="007560AA">
        <w:rPr>
          <w:rFonts w:ascii="Arial" w:hAnsi="Arial" w:cs="Arial"/>
          <w:sz w:val="22"/>
          <w:szCs w:val="22"/>
        </w:rPr>
        <w:t>Equality</w:t>
      </w:r>
      <w:proofErr w:type="spellEnd"/>
      <w:r w:rsidRPr="007560AA">
        <w:rPr>
          <w:rFonts w:ascii="Arial" w:hAnsi="Arial" w:cs="Arial"/>
          <w:sz w:val="22"/>
          <w:szCs w:val="22"/>
        </w:rPr>
        <w:t xml:space="preserve">), della protezione e valorizzazione dei giovani e del superamento dei divari territoriali; </w:t>
      </w:r>
    </w:p>
    <w:p w14:paraId="76B5D90A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5. che l’attuazione del progetto prevede il rispetto delle norme comunitarie e nazionali applicabili, ivi incluse quelle in materia di trasparenza, uguaglianza di genere e pari opportunità e tutela delle persone disabili; </w:t>
      </w:r>
    </w:p>
    <w:p w14:paraId="39544BD8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6. che l’attuazione del progetto prevede il rispetto della normativa europea e nazionale applicabile, con particolare riferimento ai principi di parità di trattamento, non discriminazione, trasparenza, proporzionalità e pubblicità; </w:t>
      </w:r>
    </w:p>
    <w:p w14:paraId="71EE7701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7. che adotterà misure adeguate volte a rispettare il principio di sana gestione finanziaria secondo quanto disciplinato nel Regolamento finanziario (UE, </w:t>
      </w:r>
      <w:proofErr w:type="spellStart"/>
      <w:r w:rsidRPr="007560AA">
        <w:rPr>
          <w:rFonts w:ascii="Arial" w:hAnsi="Arial" w:cs="Arial"/>
          <w:sz w:val="22"/>
          <w:szCs w:val="22"/>
        </w:rPr>
        <w:t>Euratom</w:t>
      </w:r>
      <w:proofErr w:type="spellEnd"/>
      <w:r w:rsidRPr="007560AA">
        <w:rPr>
          <w:rFonts w:ascii="Arial" w:hAnsi="Arial" w:cs="Arial"/>
          <w:sz w:val="22"/>
          <w:szCs w:val="22"/>
        </w:rPr>
        <w:t xml:space="preserve">) 2018/1046 e nell’art. 22 del Regolamento (UE) 2021/241, in particolare in materia di prevenzione dei conflitti di interessi, delle frodi, della corruzione e di recupero e restituzione dei fondi che sono stati indebitamente assegnati; </w:t>
      </w:r>
    </w:p>
    <w:p w14:paraId="645863E3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8. di disporre delle competenze, risorse e qualifiche professionali, sia tecniche che amministrative, necessarie per portare a termine il progetto e assicurare il raggiungimento di eventuali milestone e target associati; </w:t>
      </w:r>
    </w:p>
    <w:p w14:paraId="2DFCE57D" w14:textId="08835DF4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9. di aver considerato e valutato tutte le condizioni che possono incidere sull’ottenimento e utilizzo del finanziamento a valere sulle risorse </w:t>
      </w:r>
      <w:r w:rsidR="00F2747F" w:rsidRPr="007560AA">
        <w:rPr>
          <w:rFonts w:ascii="Arial" w:hAnsi="Arial" w:cs="Arial"/>
          <w:sz w:val="22"/>
          <w:szCs w:val="22"/>
        </w:rPr>
        <w:t xml:space="preserve">del Piano Nazionale di Ripresa e Resilienza (PNRR), Missione 5 “Inclusione e coesione” Componente 1 " Politiche per il Lavoro” Riforma 1.1 “Politiche Attive del Lavoro e Formazione” finanziato dall’Unione europea – </w:t>
      </w:r>
      <w:proofErr w:type="spellStart"/>
      <w:r w:rsidR="00F2747F" w:rsidRPr="007560AA">
        <w:rPr>
          <w:rFonts w:ascii="Arial" w:hAnsi="Arial" w:cs="Arial"/>
          <w:sz w:val="22"/>
          <w:szCs w:val="22"/>
        </w:rPr>
        <w:t>Next</w:t>
      </w:r>
      <w:proofErr w:type="spellEnd"/>
      <w:r w:rsidR="00F2747F" w:rsidRPr="007560AA">
        <w:rPr>
          <w:rFonts w:ascii="Arial" w:hAnsi="Arial" w:cs="Arial"/>
          <w:sz w:val="22"/>
          <w:szCs w:val="22"/>
        </w:rPr>
        <w:t xml:space="preserve"> Generation EU </w:t>
      </w:r>
      <w:r w:rsidRPr="007560AA">
        <w:rPr>
          <w:rFonts w:ascii="Arial" w:hAnsi="Arial" w:cs="Arial"/>
          <w:sz w:val="22"/>
          <w:szCs w:val="22"/>
        </w:rPr>
        <w:t xml:space="preserve">e di averne tenuto conto ai fini dell’elaborazione della proposta progettuale; </w:t>
      </w:r>
    </w:p>
    <w:p w14:paraId="59FCC712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10. di essere a conoscenza che la Regione Marche si riserva il diritto di procedere d’ufficio a verifiche, anche a campione, in ordine alla veridicità delle dichiarazioni rilasciate in sede di domanda di finanziamento e/o, comunque, nel corso della procedura, ai sensi e per gli effetti della normativa vigente; </w:t>
      </w:r>
    </w:p>
    <w:p w14:paraId="516DF580" w14:textId="77777777" w:rsidR="00007EBF" w:rsidRPr="007560AA" w:rsidRDefault="00007EBF" w:rsidP="004F2F07">
      <w:pPr>
        <w:tabs>
          <w:tab w:val="left" w:pos="851"/>
          <w:tab w:val="left" w:pos="1134"/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11. che tutta la documentazione prevista dall’Avviso è presente in allegato ed è composta da:</w:t>
      </w:r>
    </w:p>
    <w:p w14:paraId="027001ED" w14:textId="77777777" w:rsidR="00007EBF" w:rsidRPr="007560AA" w:rsidRDefault="00007EBF" w:rsidP="00506C7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Progetto formativo firmato dal legale rappresentante e dai soggetti partner in caso di ATI non costituita </w:t>
      </w:r>
    </w:p>
    <w:p w14:paraId="1E068D15" w14:textId="77777777" w:rsidR="00007EBF" w:rsidRPr="007560AA" w:rsidRDefault="00007EBF" w:rsidP="00506C7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Domanda di ammissione al finanziamento – Allegato A1</w:t>
      </w:r>
    </w:p>
    <w:p w14:paraId="7C5F2A01" w14:textId="77777777" w:rsidR="00007EBF" w:rsidRPr="007560AA" w:rsidRDefault="00007EBF" w:rsidP="00506C7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Domanda di ammissione al finanziamento in caso di ATI o ATS costituita o da costituire (Soggetto capofila) – Allegato A2</w:t>
      </w:r>
    </w:p>
    <w:p w14:paraId="69DB753A" w14:textId="77777777" w:rsidR="00007EBF" w:rsidRPr="007560AA" w:rsidRDefault="00007EBF" w:rsidP="00506C7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Dichiarazione dei legali rappresentanti dei singoli soggetti diversi dal capofila partecipanti alla associazione temporanea di impresa o associazione temporanea di scopo - Allegato A3</w:t>
      </w:r>
    </w:p>
    <w:p w14:paraId="232D1E7E" w14:textId="77777777" w:rsidR="00007EBF" w:rsidRPr="007560AA" w:rsidRDefault="00007EBF" w:rsidP="00506C7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Dichiarazione sostitutiva dell’atto di notorietà (da parte delle imprese che aderiscono al </w:t>
      </w:r>
      <w:r w:rsidRPr="007560AA">
        <w:rPr>
          <w:rFonts w:ascii="Arial" w:hAnsi="Arial" w:cs="Arial"/>
          <w:sz w:val="22"/>
          <w:szCs w:val="22"/>
        </w:rPr>
        <w:lastRenderedPageBreak/>
        <w:t>progetto per l’attuazione dei moduli di Alternanza scuola-lavoro) - Allegato A4</w:t>
      </w:r>
    </w:p>
    <w:p w14:paraId="14F79B3F" w14:textId="77777777" w:rsidR="00007EBF" w:rsidRPr="007560AA" w:rsidRDefault="00007EBF" w:rsidP="00506C7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Dichiarazione sugli esiti occupazionali dei precedenti interventi formativi – Allegato A5</w:t>
      </w:r>
    </w:p>
    <w:p w14:paraId="7A0B80B2" w14:textId="77777777" w:rsidR="00007EBF" w:rsidRPr="007560AA" w:rsidRDefault="00007EBF" w:rsidP="00506C7A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Prestazione del consenso in materia di trattamento dei dati personali - Allegato A6; </w:t>
      </w:r>
    </w:p>
    <w:p w14:paraId="2D566A6F" w14:textId="77777777" w:rsidR="00007EBF" w:rsidRPr="007560AA" w:rsidRDefault="00007EBF" w:rsidP="004F2F07">
      <w:pPr>
        <w:shd w:val="clear" w:color="auto" w:fill="FFFFFF"/>
        <w:tabs>
          <w:tab w:val="left" w:pos="851"/>
          <w:tab w:val="left" w:pos="993"/>
        </w:tabs>
        <w:spacing w:before="60" w:after="60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12. di accettare che tutte le comunicazioni riguardanti l’Avviso, nessuna esclusa, si intenderanno a tutti gli effetti di legge validamente inviate e ricevute se trasmesse al seguente indirizzo di posta elettronica certificato – PEC: ………………………………………………………………………. </w:t>
      </w:r>
    </w:p>
    <w:p w14:paraId="4D0DA84E" w14:textId="4CDC7A2F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center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SI IMPEGNA a</w:t>
      </w:r>
    </w:p>
    <w:p w14:paraId="1FFE9373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13. avviare tempestivamente le attività progettuali per non incorrere in ritardi attuativi e concludere il progetto nella forma, nei modi e nei tempi previsti e di sottoporre alla Regione le eventuali modifiche al progetto;</w:t>
      </w:r>
    </w:p>
    <w:p w14:paraId="046B77D3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14. adottare un sistema di contabilità separata (o una codificazione contabile adeguata</w:t>
      </w:r>
      <w:r w:rsidRPr="007560AA">
        <w:rPr>
          <w:rFonts w:ascii="Arial" w:hAnsi="Arial" w:cs="Arial"/>
          <w:sz w:val="22"/>
          <w:szCs w:val="22"/>
        </w:rPr>
        <w:footnoteReference w:id="1"/>
      </w:r>
      <w:r w:rsidRPr="007560AA">
        <w:rPr>
          <w:rFonts w:ascii="Arial" w:hAnsi="Arial" w:cs="Arial"/>
          <w:sz w:val="22"/>
          <w:szCs w:val="22"/>
        </w:rPr>
        <w:t xml:space="preserve">) e informatizzata per tutte le transazioni relative al progetto per assicurare la tracciabilità dell’utilizzo delle risorse del PNRR; </w:t>
      </w:r>
    </w:p>
    <w:p w14:paraId="29E09359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15. effettuare i controlli di competenza per garantire la regolarità delle procedure e delle spese sostenute prima di rendicontarle alla Regione, nonché la riferibilità delle spese al progetto ammesso al finanziamento sul PNRR e l’assenza di </w:t>
      </w:r>
      <w:r w:rsidRPr="007560AA">
        <w:rPr>
          <w:rFonts w:ascii="Arial" w:eastAsia="Calibri" w:hAnsi="Arial" w:cs="Arial"/>
          <w:bCs/>
          <w:sz w:val="22"/>
          <w:szCs w:val="22"/>
          <w:shd w:val="clear" w:color="auto" w:fill="FFFFFF"/>
        </w:rPr>
        <w:t>duplicazione del finanziamento degli stessi costi da parte di altre risorse comunitarie, nazionali e/o regionali;</w:t>
      </w:r>
      <w:r w:rsidRPr="007560AA">
        <w:rPr>
          <w:rFonts w:ascii="Arial" w:hAnsi="Arial" w:cs="Arial"/>
          <w:sz w:val="22"/>
          <w:szCs w:val="22"/>
        </w:rPr>
        <w:t xml:space="preserve"> </w:t>
      </w:r>
    </w:p>
    <w:p w14:paraId="278191EE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16. presentare la rendicontazione delle spese nei tempi e nei modi previsti dall’avviso pubblico; </w:t>
      </w:r>
    </w:p>
    <w:p w14:paraId="30C80DB6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>17. rispettare gli adempimenti in materia di trasparenza amministrativa ex D.lgs. 25 maggio 2016, n. 97 e gli obblighi in materia di comunicazione e informazione previsti dall’art. 34 del Regolamento (UE) 2021/241 indicando nella documentazione progettuale che il progetto è finanziato;</w:t>
      </w:r>
    </w:p>
    <w:p w14:paraId="05C2C614" w14:textId="77777777" w:rsidR="00007EBF" w:rsidRPr="007560AA" w:rsidRDefault="00007EBF" w:rsidP="00007EBF">
      <w:pPr>
        <w:tabs>
          <w:tab w:val="left" w:pos="1485"/>
          <w:tab w:val="left" w:pos="3045"/>
        </w:tabs>
        <w:spacing w:before="120" w:after="120" w:line="276" w:lineRule="auto"/>
        <w:ind w:left="644"/>
        <w:jc w:val="both"/>
        <w:rPr>
          <w:rFonts w:ascii="Arial" w:hAnsi="Arial" w:cs="Arial"/>
          <w:sz w:val="22"/>
          <w:szCs w:val="22"/>
        </w:rPr>
      </w:pPr>
      <w:r w:rsidRPr="007560AA">
        <w:rPr>
          <w:rFonts w:ascii="Arial" w:hAnsi="Arial" w:cs="Arial"/>
          <w:sz w:val="22"/>
          <w:szCs w:val="22"/>
        </w:rPr>
        <w:t xml:space="preserve">18. rispettare l’obbligo di rilevazione e imputazione nel sistema informatico dei dati di monitoraggio sull’avanzamento procedurale, fisico e finanziario del progetto, dall’art. 22.2 lettera d) del Regolamento (UE) 2021/241, </w:t>
      </w:r>
    </w:p>
    <w:p w14:paraId="0A38551B" w14:textId="77777777" w:rsidR="00140D41" w:rsidRPr="00120610" w:rsidRDefault="00007EBF" w:rsidP="00CC0F4B">
      <w:pPr>
        <w:tabs>
          <w:tab w:val="left" w:pos="644"/>
        </w:tabs>
        <w:spacing w:before="120" w:after="120" w:line="360" w:lineRule="auto"/>
        <w:ind w:left="644"/>
        <w:rPr>
          <w:rFonts w:ascii="Arial" w:hAnsi="Arial" w:cs="Arial"/>
        </w:rPr>
      </w:pPr>
      <w:r w:rsidRPr="00120610">
        <w:rPr>
          <w:rFonts w:ascii="Arial" w:hAnsi="Arial" w:cs="Arial"/>
        </w:rPr>
        <w:t xml:space="preserve">Luogo e data _____________________ </w:t>
      </w:r>
      <w:r w:rsidR="00CC0F4B" w:rsidRPr="00120610">
        <w:rPr>
          <w:rFonts w:ascii="Arial" w:hAnsi="Arial" w:cs="Arial"/>
        </w:rPr>
        <w:tab/>
      </w:r>
      <w:r w:rsidR="00CC0F4B" w:rsidRPr="00120610">
        <w:rPr>
          <w:rFonts w:ascii="Arial" w:hAnsi="Arial" w:cs="Arial"/>
        </w:rPr>
        <w:tab/>
      </w:r>
      <w:r w:rsidR="00CC0F4B" w:rsidRPr="00120610">
        <w:rPr>
          <w:rFonts w:ascii="Arial" w:hAnsi="Arial" w:cs="Arial"/>
        </w:rPr>
        <w:tab/>
      </w:r>
    </w:p>
    <w:p w14:paraId="56FD213F" w14:textId="346CB95F" w:rsidR="00007EBF" w:rsidRPr="00140D41" w:rsidRDefault="00140D41" w:rsidP="00CC0F4B">
      <w:pPr>
        <w:tabs>
          <w:tab w:val="left" w:pos="644"/>
        </w:tabs>
        <w:spacing w:before="120" w:after="120" w:line="360" w:lineRule="auto"/>
        <w:ind w:left="644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007EBF" w:rsidRPr="00140D41">
        <w:rPr>
          <w:rFonts w:ascii="Arial" w:hAnsi="Arial" w:cs="Arial"/>
        </w:rPr>
        <w:t>Firma del Legale rappresentante</w:t>
      </w:r>
    </w:p>
    <w:p w14:paraId="4A104D13" w14:textId="6E698467" w:rsidR="00140D41" w:rsidRPr="007560AA" w:rsidRDefault="00140D41" w:rsidP="00CC0F4B">
      <w:pPr>
        <w:tabs>
          <w:tab w:val="left" w:pos="644"/>
        </w:tabs>
        <w:spacing w:before="120" w:after="120" w:line="360" w:lineRule="auto"/>
        <w:ind w:left="6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</w:t>
      </w:r>
    </w:p>
    <w:p w14:paraId="47F15BE2" w14:textId="25C238A3" w:rsidR="00007EBF" w:rsidRPr="00140D41" w:rsidRDefault="00007EBF" w:rsidP="00007EBF">
      <w:pPr>
        <w:pStyle w:val="Corpotesto"/>
        <w:spacing w:after="0" w:line="240" w:lineRule="auto"/>
        <w:ind w:right="113"/>
        <w:jc w:val="both"/>
        <w:rPr>
          <w:rFonts w:ascii="Arial" w:hAnsi="Arial" w:cs="Arial"/>
          <w:sz w:val="16"/>
          <w:szCs w:val="16"/>
        </w:rPr>
      </w:pPr>
      <w:r w:rsidRPr="007560AA">
        <w:rPr>
          <w:rFonts w:ascii="Arial" w:hAnsi="Arial" w:cs="Arial"/>
        </w:rPr>
        <w:t xml:space="preserve">                                                                                         </w:t>
      </w:r>
      <w:r w:rsidR="00140D41">
        <w:rPr>
          <w:rFonts w:ascii="Arial" w:hAnsi="Arial" w:cs="Arial"/>
        </w:rPr>
        <w:t xml:space="preserve">           </w:t>
      </w:r>
      <w:r w:rsidRPr="00140D41">
        <w:rPr>
          <w:rFonts w:ascii="Arial" w:hAnsi="Arial" w:cs="Arial"/>
          <w:sz w:val="16"/>
          <w:szCs w:val="16"/>
        </w:rPr>
        <w:t>Firma autografa sostituita, a mezzo firma digitale,</w:t>
      </w:r>
    </w:p>
    <w:p w14:paraId="2A7125CA" w14:textId="549D1615" w:rsidR="009735E4" w:rsidRPr="00140D41" w:rsidRDefault="00007EBF" w:rsidP="00CC0F4B">
      <w:pPr>
        <w:pStyle w:val="Corpotesto"/>
        <w:spacing w:after="0" w:line="240" w:lineRule="auto"/>
        <w:ind w:right="113"/>
        <w:jc w:val="both"/>
        <w:rPr>
          <w:rFonts w:ascii="Arial" w:hAnsi="Arial" w:cs="Arial"/>
          <w:sz w:val="16"/>
          <w:szCs w:val="16"/>
        </w:rPr>
      </w:pPr>
      <w:r w:rsidRPr="00140D4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</w:t>
      </w:r>
      <w:r w:rsidR="00140D41">
        <w:rPr>
          <w:rFonts w:ascii="Arial" w:hAnsi="Arial" w:cs="Arial"/>
          <w:sz w:val="16"/>
          <w:szCs w:val="16"/>
        </w:rPr>
        <w:t xml:space="preserve">                 </w:t>
      </w:r>
      <w:r w:rsidRPr="00140D41">
        <w:rPr>
          <w:rFonts w:ascii="Arial" w:hAnsi="Arial" w:cs="Arial"/>
          <w:sz w:val="16"/>
          <w:szCs w:val="16"/>
        </w:rPr>
        <w:t xml:space="preserve"> ai sensi e per gli effetti dell’art. 24 del D.L. n. 82/2005</w:t>
      </w:r>
      <w:r w:rsidR="009735E4" w:rsidRPr="00140D41">
        <w:rPr>
          <w:rFonts w:ascii="Arial" w:hAnsi="Arial" w:cs="Arial"/>
          <w:sz w:val="16"/>
          <w:szCs w:val="16"/>
        </w:rPr>
        <w:t xml:space="preserve">     </w:t>
      </w:r>
    </w:p>
    <w:sectPr w:rsidR="009735E4" w:rsidRPr="00140D41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3702D" w14:textId="77777777" w:rsidR="00CE3559" w:rsidRDefault="00CE3559" w:rsidP="007C4DF6">
      <w:r>
        <w:separator/>
      </w:r>
    </w:p>
  </w:endnote>
  <w:endnote w:type="continuationSeparator" w:id="0">
    <w:p w14:paraId="694400C3" w14:textId="77777777" w:rsidR="00CE3559" w:rsidRDefault="00CE3559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E3559" w:rsidRPr="00EE5E93" w:rsidRDefault="00CE3559" w:rsidP="00EE5E93">
        <w:pPr>
          <w:pStyle w:val="Pidipagina"/>
          <w:rPr>
            <w:sz w:val="16"/>
            <w:szCs w:val="16"/>
          </w:rPr>
        </w:pPr>
      </w:p>
      <w:p w14:paraId="2A7125FD" w14:textId="77777777" w:rsidR="00CE3559" w:rsidRDefault="00CE3559">
        <w:pPr>
          <w:pStyle w:val="Pidipagina"/>
          <w:jc w:val="right"/>
        </w:pPr>
      </w:p>
      <w:p w14:paraId="2A7125FE" w14:textId="045512B2" w:rsidR="00CE3559" w:rsidRDefault="00CE355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55</w:t>
        </w:r>
        <w:r>
          <w:fldChar w:fldCharType="end"/>
        </w:r>
      </w:p>
    </w:sdtContent>
  </w:sdt>
  <w:p w14:paraId="2A7125FF" w14:textId="77777777" w:rsidR="00CE3559" w:rsidRPr="009F6D8F" w:rsidRDefault="00CE3559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ED534" w14:textId="77777777" w:rsidR="00CE3559" w:rsidRDefault="00CE3559" w:rsidP="007C4DF6">
      <w:r>
        <w:separator/>
      </w:r>
    </w:p>
  </w:footnote>
  <w:footnote w:type="continuationSeparator" w:id="0">
    <w:p w14:paraId="62CA5178" w14:textId="77777777" w:rsidR="00CE3559" w:rsidRDefault="00CE3559" w:rsidP="007C4DF6">
      <w:r>
        <w:continuationSeparator/>
      </w:r>
    </w:p>
  </w:footnote>
  <w:footnote w:id="1">
    <w:p w14:paraId="364B21E7" w14:textId="77777777" w:rsidR="00CE3559" w:rsidRPr="00140D41" w:rsidRDefault="00CE3559" w:rsidP="00007EBF">
      <w:pPr>
        <w:pStyle w:val="Testonotaapidipagina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140D41">
        <w:rPr>
          <w:rStyle w:val="Rimandonotaapidipagina"/>
          <w:sz w:val="16"/>
          <w:szCs w:val="16"/>
        </w:rPr>
        <w:footnoteRef/>
      </w:r>
      <w:r w:rsidRPr="00140D41">
        <w:rPr>
          <w:sz w:val="16"/>
          <w:szCs w:val="16"/>
        </w:rPr>
        <w:t xml:space="preserve"> </w:t>
      </w:r>
      <w:r w:rsidRPr="00140D41">
        <w:rPr>
          <w:rFonts w:ascii="Times New Roman" w:hAnsi="Times New Roman"/>
          <w:sz w:val="16"/>
          <w:szCs w:val="16"/>
        </w:rPr>
        <w:t>Es.: utilizzo di appositi capitoli all’interno del piano esecutivo di gestione o del bilancio finanziario gestionale al fine di garantire l’individuazione delle entrate e delle uscite relative alle risorse del PNRR dedicate a specifici progetti nell’ambito del PNRR, con una esplicita dichiarazione di finanziamento che reciti "finanziato dall'Unione europea - NextGenerationEU" e valorizzando l’emblema dell’Unione europea.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2"/>
      <w:gridCol w:w="2733"/>
      <w:gridCol w:w="222"/>
      <w:gridCol w:w="2036"/>
      <w:gridCol w:w="2781"/>
    </w:tblGrid>
    <w:tr w:rsidR="00CE3559" w14:paraId="2C4C9391" w14:textId="77777777" w:rsidTr="0082164F">
      <w:tc>
        <w:tcPr>
          <w:tcW w:w="1000" w:type="pct"/>
          <w:vAlign w:val="center"/>
        </w:tcPr>
        <w:p w14:paraId="483153F8" w14:textId="77777777" w:rsidR="00CE3559" w:rsidRDefault="00CE3559" w:rsidP="0082164F">
          <w:pPr>
            <w:pStyle w:val="Intestazione"/>
            <w:jc w:val="center"/>
          </w:pPr>
          <w:r w:rsidRPr="007776AF">
            <w:drawing>
              <wp:inline distT="0" distB="0" distL="0" distR="0" wp14:anchorId="10C5EBEF" wp14:editId="2C481567">
                <wp:extent cx="1365662" cy="848791"/>
                <wp:effectExtent l="0" t="0" r="6350" b="8890"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5900" cy="861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6F2384" w14:textId="77777777" w:rsidR="00CE3559" w:rsidRPr="00761F9B" w:rsidRDefault="00CE3559" w:rsidP="0082164F">
          <w:pPr>
            <w:pStyle w:val="Intestazione"/>
            <w:spacing w:before="60"/>
            <w:ind w:left="176" w:hanging="142"/>
            <w:jc w:val="center"/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</w:pPr>
          <w:r w:rsidRPr="00761F9B"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  <w:t>Finanziato dall’Unione europea</w:t>
          </w:r>
        </w:p>
        <w:p w14:paraId="6DB2514C" w14:textId="77777777" w:rsidR="00CE3559" w:rsidRDefault="00CE3559" w:rsidP="0082164F">
          <w:pPr>
            <w:pStyle w:val="Intestazione"/>
            <w:jc w:val="center"/>
          </w:pPr>
          <w:r w:rsidRPr="00761F9B">
            <w:rPr>
              <w:rFonts w:cs="Calibri"/>
              <w:color w:val="365F91" w:themeColor="accent1" w:themeShade="BF"/>
              <w:sz w:val="18"/>
              <w:szCs w:val="18"/>
            </w:rPr>
            <w:t>NextGenerationEU</w:t>
          </w:r>
        </w:p>
      </w:tc>
      <w:tc>
        <w:tcPr>
          <w:tcW w:w="1000" w:type="pct"/>
          <w:vAlign w:val="center"/>
        </w:tcPr>
        <w:p w14:paraId="6CE5C259" w14:textId="7F96F4E2" w:rsidR="00CE3559" w:rsidRDefault="00CE3559" w:rsidP="0082164F">
          <w:pPr>
            <w:pStyle w:val="Intestazione"/>
            <w:jc w:val="center"/>
          </w:pPr>
          <w:r>
            <mc:AlternateContent>
              <mc:Choice Requires="wps">
                <w:drawing>
                  <wp:inline distT="0" distB="0" distL="0" distR="0" wp14:anchorId="5D3D7950" wp14:editId="1A63CB9B">
                    <wp:extent cx="1663700" cy="1074717"/>
                    <wp:effectExtent l="0" t="0" r="0" b="0"/>
                    <wp:docPr id="21" name="Rettangolo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3700" cy="107471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2"/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w14:anchorId="215F1A24" id="Rettangolo 21" o:spid="_x0000_s1026" style="width:131pt;height:8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" stroked="f">
                    <v:fill r:id="rId3" o:title="" recolor="t" rotate="t" type="frame"/>
                    <v:textbox inset="0,0,0,0"/>
                    <w10:anchorlock/>
                  </v:rect>
                </w:pict>
              </mc:Fallback>
            </mc:AlternateContent>
          </w:r>
        </w:p>
      </w:tc>
      <w:tc>
        <w:tcPr>
          <w:tcW w:w="1000" w:type="pct"/>
          <w:vAlign w:val="center"/>
        </w:tcPr>
        <w:p w14:paraId="455DC658" w14:textId="47D3B359" w:rsidR="00CE3559" w:rsidRDefault="00CE3559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42AE68B0" w:rsidR="00CE3559" w:rsidRDefault="00CE3559" w:rsidP="0082164F">
          <w:pPr>
            <w:pStyle w:val="Intestazione"/>
            <w:jc w:val="center"/>
          </w:pPr>
          <w:r w:rsidRPr="007A755E">
            <w:rPr>
              <w:rFonts w:ascii="Calibri" w:eastAsia="Calibri" w:hAnsi="Calibri"/>
            </w:rPr>
            <w:drawing>
              <wp:inline distT="0" distB="0" distL="0" distR="0" wp14:anchorId="37F2F9E9" wp14:editId="2F0C555D">
                <wp:extent cx="1203007" cy="634824"/>
                <wp:effectExtent l="0" t="0" r="0" b="0"/>
                <wp:docPr id="4" name="Immagin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6346" cy="678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0" w:type="pct"/>
          <w:vAlign w:val="center"/>
        </w:tcPr>
        <w:p w14:paraId="3D440C2E" w14:textId="77777777" w:rsidR="00CE3559" w:rsidRDefault="00CE3559" w:rsidP="0082164F">
          <w:pPr>
            <w:pStyle w:val="Intestazione"/>
            <w:jc w:val="center"/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</w:pPr>
        </w:p>
        <w:p w14:paraId="76942496" w14:textId="3F2BF6C2" w:rsidR="00CE3559" w:rsidRDefault="00CE3559" w:rsidP="0082164F">
          <w:pPr>
            <w:pStyle w:val="Intestazione"/>
            <w:jc w:val="center"/>
          </w:pPr>
          <w:r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  <w:drawing>
              <wp:inline distT="0" distB="0" distL="0" distR="0" wp14:anchorId="14A656E8" wp14:editId="2D9B1F82">
                <wp:extent cx="1690034" cy="785812"/>
                <wp:effectExtent l="0" t="0" r="5715" b="0"/>
                <wp:docPr id="19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2178" cy="8007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A7125FB" w14:textId="1AFBC7EB" w:rsidR="00CE3559" w:rsidRPr="0082164F" w:rsidRDefault="00CE3559" w:rsidP="0082164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F86EBF"/>
    <w:multiLevelType w:val="hybridMultilevel"/>
    <w:tmpl w:val="DC6E14B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90AAA"/>
    <w:multiLevelType w:val="hybridMultilevel"/>
    <w:tmpl w:val="F5A8B6F8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664A8"/>
    <w:multiLevelType w:val="hybridMultilevel"/>
    <w:tmpl w:val="D21895E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2" w15:restartNumberingAfterBreak="0">
    <w:nsid w:val="1BC8114E"/>
    <w:multiLevelType w:val="hybridMultilevel"/>
    <w:tmpl w:val="DBFC1138"/>
    <w:lvl w:ilvl="0" w:tplc="CB5057D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238A0"/>
    <w:multiLevelType w:val="hybridMultilevel"/>
    <w:tmpl w:val="B9CEBFF6"/>
    <w:lvl w:ilvl="0" w:tplc="615210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5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24B18"/>
    <w:multiLevelType w:val="hybridMultilevel"/>
    <w:tmpl w:val="7E40E4E6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A3D1D"/>
    <w:multiLevelType w:val="multilevel"/>
    <w:tmpl w:val="D40A0A3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Garamond" w:eastAsiaTheme="minorHAnsi" w:hAnsi="Garamond" w:cstheme="minorBidi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9" w15:restartNumberingAfterBreak="0">
    <w:nsid w:val="2F1E5EB0"/>
    <w:multiLevelType w:val="hybridMultilevel"/>
    <w:tmpl w:val="D17E8E92"/>
    <w:lvl w:ilvl="0" w:tplc="4B7E94A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E31AE4"/>
    <w:multiLevelType w:val="hybridMultilevel"/>
    <w:tmpl w:val="5DA62914"/>
    <w:lvl w:ilvl="0" w:tplc="0410000B">
      <w:start w:val="1"/>
      <w:numFmt w:val="bullet"/>
      <w:lvlText w:val=""/>
      <w:lvlJc w:val="left"/>
      <w:pPr>
        <w:ind w:left="1144" w:hanging="360"/>
      </w:pPr>
      <w:rPr>
        <w:rFonts w:ascii="Wingdings" w:hAnsi="Wingdings" w:hint="default"/>
        <w:color w:val="131313"/>
        <w:w w:val="11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10998"/>
    <w:multiLevelType w:val="hybridMultilevel"/>
    <w:tmpl w:val="671AB2BC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7C8E"/>
    <w:multiLevelType w:val="hybridMultilevel"/>
    <w:tmpl w:val="AC1672BA"/>
    <w:lvl w:ilvl="0" w:tplc="D8388B9E">
      <w:numFmt w:val="bullet"/>
      <w:lvlText w:val="-"/>
      <w:lvlJc w:val="left"/>
      <w:pPr>
        <w:ind w:left="503" w:hanging="360"/>
      </w:pPr>
      <w:rPr>
        <w:rFonts w:ascii="Calibri Light" w:eastAsia="Calibri Light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7" w15:restartNumberingAfterBreak="0">
    <w:nsid w:val="4EAD7A0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9519E"/>
    <w:multiLevelType w:val="hybridMultilevel"/>
    <w:tmpl w:val="B4825AF2"/>
    <w:lvl w:ilvl="0" w:tplc="4FFCECA8">
      <w:start w:val="1"/>
      <w:numFmt w:val="decimal"/>
      <w:lvlText w:val="%1)"/>
      <w:lvlJc w:val="left"/>
      <w:pPr>
        <w:ind w:left="852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7A766548">
      <w:numFmt w:val="bullet"/>
      <w:lvlText w:val="•"/>
      <w:lvlJc w:val="left"/>
      <w:pPr>
        <w:ind w:left="144" w:hanging="708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2" w:tplc="F9106142">
      <w:numFmt w:val="bullet"/>
      <w:lvlText w:val="•"/>
      <w:lvlJc w:val="left"/>
      <w:pPr>
        <w:ind w:left="1866" w:hanging="708"/>
      </w:pPr>
      <w:rPr>
        <w:rFonts w:hint="default"/>
        <w:lang w:val="it-IT" w:eastAsia="en-US" w:bidi="ar-SA"/>
      </w:rPr>
    </w:lvl>
    <w:lvl w:ilvl="3" w:tplc="81D8BF74">
      <w:numFmt w:val="bullet"/>
      <w:lvlText w:val="•"/>
      <w:lvlJc w:val="left"/>
      <w:pPr>
        <w:ind w:left="2873" w:hanging="708"/>
      </w:pPr>
      <w:rPr>
        <w:rFonts w:hint="default"/>
        <w:lang w:val="it-IT" w:eastAsia="en-US" w:bidi="ar-SA"/>
      </w:rPr>
    </w:lvl>
    <w:lvl w:ilvl="4" w:tplc="35BCC7D0">
      <w:numFmt w:val="bullet"/>
      <w:lvlText w:val="•"/>
      <w:lvlJc w:val="left"/>
      <w:pPr>
        <w:ind w:left="3880" w:hanging="708"/>
      </w:pPr>
      <w:rPr>
        <w:rFonts w:hint="default"/>
        <w:lang w:val="it-IT" w:eastAsia="en-US" w:bidi="ar-SA"/>
      </w:rPr>
    </w:lvl>
    <w:lvl w:ilvl="5" w:tplc="FAA89E2A">
      <w:numFmt w:val="bullet"/>
      <w:lvlText w:val="•"/>
      <w:lvlJc w:val="left"/>
      <w:pPr>
        <w:ind w:left="4887" w:hanging="708"/>
      </w:pPr>
      <w:rPr>
        <w:rFonts w:hint="default"/>
        <w:lang w:val="it-IT" w:eastAsia="en-US" w:bidi="ar-SA"/>
      </w:rPr>
    </w:lvl>
    <w:lvl w:ilvl="6" w:tplc="3EBAC16A">
      <w:numFmt w:val="bullet"/>
      <w:lvlText w:val="•"/>
      <w:lvlJc w:val="left"/>
      <w:pPr>
        <w:ind w:left="5894" w:hanging="708"/>
      </w:pPr>
      <w:rPr>
        <w:rFonts w:hint="default"/>
        <w:lang w:val="it-IT" w:eastAsia="en-US" w:bidi="ar-SA"/>
      </w:rPr>
    </w:lvl>
    <w:lvl w:ilvl="7" w:tplc="7F1CEF14">
      <w:numFmt w:val="bullet"/>
      <w:lvlText w:val="•"/>
      <w:lvlJc w:val="left"/>
      <w:pPr>
        <w:ind w:left="6901" w:hanging="708"/>
      </w:pPr>
      <w:rPr>
        <w:rFonts w:hint="default"/>
        <w:lang w:val="it-IT" w:eastAsia="en-US" w:bidi="ar-SA"/>
      </w:rPr>
    </w:lvl>
    <w:lvl w:ilvl="8" w:tplc="51883E2E">
      <w:numFmt w:val="bullet"/>
      <w:lvlText w:val="•"/>
      <w:lvlJc w:val="left"/>
      <w:pPr>
        <w:ind w:left="7908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16C8F"/>
    <w:multiLevelType w:val="hybridMultilevel"/>
    <w:tmpl w:val="F6663B88"/>
    <w:lvl w:ilvl="0" w:tplc="577234B0">
      <w:numFmt w:val="bullet"/>
      <w:lvlText w:val="•"/>
      <w:lvlJc w:val="left"/>
      <w:pPr>
        <w:ind w:left="144" w:hanging="20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0800E9E">
      <w:numFmt w:val="bullet"/>
      <w:lvlText w:val="•"/>
      <w:lvlJc w:val="left"/>
      <w:pPr>
        <w:ind w:left="1118" w:hanging="206"/>
      </w:pPr>
      <w:rPr>
        <w:rFonts w:hint="default"/>
        <w:lang w:val="it-IT" w:eastAsia="en-US" w:bidi="ar-SA"/>
      </w:rPr>
    </w:lvl>
    <w:lvl w:ilvl="2" w:tplc="3AD08E8E">
      <w:numFmt w:val="bullet"/>
      <w:lvlText w:val="•"/>
      <w:lvlJc w:val="left"/>
      <w:pPr>
        <w:ind w:left="2096" w:hanging="206"/>
      </w:pPr>
      <w:rPr>
        <w:rFonts w:hint="default"/>
        <w:lang w:val="it-IT" w:eastAsia="en-US" w:bidi="ar-SA"/>
      </w:rPr>
    </w:lvl>
    <w:lvl w:ilvl="3" w:tplc="5B927276">
      <w:numFmt w:val="bullet"/>
      <w:lvlText w:val="•"/>
      <w:lvlJc w:val="left"/>
      <w:pPr>
        <w:ind w:left="3074" w:hanging="206"/>
      </w:pPr>
      <w:rPr>
        <w:rFonts w:hint="default"/>
        <w:lang w:val="it-IT" w:eastAsia="en-US" w:bidi="ar-SA"/>
      </w:rPr>
    </w:lvl>
    <w:lvl w:ilvl="4" w:tplc="9CAE548C">
      <w:numFmt w:val="bullet"/>
      <w:lvlText w:val="•"/>
      <w:lvlJc w:val="left"/>
      <w:pPr>
        <w:ind w:left="4052" w:hanging="206"/>
      </w:pPr>
      <w:rPr>
        <w:rFonts w:hint="default"/>
        <w:lang w:val="it-IT" w:eastAsia="en-US" w:bidi="ar-SA"/>
      </w:rPr>
    </w:lvl>
    <w:lvl w:ilvl="5" w:tplc="EE1C69D6">
      <w:numFmt w:val="bullet"/>
      <w:lvlText w:val="•"/>
      <w:lvlJc w:val="left"/>
      <w:pPr>
        <w:ind w:left="5031" w:hanging="206"/>
      </w:pPr>
      <w:rPr>
        <w:rFonts w:hint="default"/>
        <w:lang w:val="it-IT" w:eastAsia="en-US" w:bidi="ar-SA"/>
      </w:rPr>
    </w:lvl>
    <w:lvl w:ilvl="6" w:tplc="D1EA96A4">
      <w:numFmt w:val="bullet"/>
      <w:lvlText w:val="•"/>
      <w:lvlJc w:val="left"/>
      <w:pPr>
        <w:ind w:left="6009" w:hanging="206"/>
      </w:pPr>
      <w:rPr>
        <w:rFonts w:hint="default"/>
        <w:lang w:val="it-IT" w:eastAsia="en-US" w:bidi="ar-SA"/>
      </w:rPr>
    </w:lvl>
    <w:lvl w:ilvl="7" w:tplc="A358E3DC">
      <w:numFmt w:val="bullet"/>
      <w:lvlText w:val="•"/>
      <w:lvlJc w:val="left"/>
      <w:pPr>
        <w:ind w:left="6987" w:hanging="206"/>
      </w:pPr>
      <w:rPr>
        <w:rFonts w:hint="default"/>
        <w:lang w:val="it-IT" w:eastAsia="en-US" w:bidi="ar-SA"/>
      </w:rPr>
    </w:lvl>
    <w:lvl w:ilvl="8" w:tplc="24EE3712">
      <w:numFmt w:val="bullet"/>
      <w:lvlText w:val="•"/>
      <w:lvlJc w:val="left"/>
      <w:pPr>
        <w:ind w:left="7965" w:hanging="206"/>
      </w:pPr>
      <w:rPr>
        <w:rFonts w:hint="default"/>
        <w:lang w:val="it-IT" w:eastAsia="en-US" w:bidi="ar-SA"/>
      </w:rPr>
    </w:lvl>
  </w:abstractNum>
  <w:abstractNum w:abstractNumId="3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D1682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6" w15:restartNumberingAfterBreak="0">
    <w:nsid w:val="6B1B374E"/>
    <w:multiLevelType w:val="hybridMultilevel"/>
    <w:tmpl w:val="B5DEBB7E"/>
    <w:lvl w:ilvl="0" w:tplc="0410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7" w15:restartNumberingAfterBreak="0">
    <w:nsid w:val="6FF02895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8" w15:restartNumberingAfterBreak="0">
    <w:nsid w:val="73A55FFF"/>
    <w:multiLevelType w:val="hybridMultilevel"/>
    <w:tmpl w:val="904A0ADE"/>
    <w:lvl w:ilvl="0" w:tplc="266C482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40" w15:restartNumberingAfterBreak="0">
    <w:nsid w:val="783E22CA"/>
    <w:multiLevelType w:val="hybridMultilevel"/>
    <w:tmpl w:val="8FA677BE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42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95421F"/>
    <w:multiLevelType w:val="hybridMultilevel"/>
    <w:tmpl w:val="D806F32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4"/>
  </w:num>
  <w:num w:numId="2">
    <w:abstractNumId w:val="13"/>
  </w:num>
  <w:num w:numId="3">
    <w:abstractNumId w:val="41"/>
  </w:num>
  <w:num w:numId="4">
    <w:abstractNumId w:val="8"/>
  </w:num>
  <w:num w:numId="5">
    <w:abstractNumId w:val="42"/>
  </w:num>
  <w:num w:numId="6">
    <w:abstractNumId w:val="32"/>
  </w:num>
  <w:num w:numId="7">
    <w:abstractNumId w:val="29"/>
  </w:num>
  <w:num w:numId="8">
    <w:abstractNumId w:val="39"/>
  </w:num>
  <w:num w:numId="9">
    <w:abstractNumId w:val="18"/>
  </w:num>
  <w:num w:numId="10">
    <w:abstractNumId w:val="45"/>
  </w:num>
  <w:num w:numId="11">
    <w:abstractNumId w:val="24"/>
  </w:num>
  <w:num w:numId="12">
    <w:abstractNumId w:val="10"/>
  </w:num>
  <w:num w:numId="13">
    <w:abstractNumId w:val="21"/>
  </w:num>
  <w:num w:numId="14">
    <w:abstractNumId w:val="6"/>
  </w:num>
  <w:num w:numId="15">
    <w:abstractNumId w:val="5"/>
  </w:num>
  <w:num w:numId="16">
    <w:abstractNumId w:val="0"/>
  </w:num>
  <w:num w:numId="17">
    <w:abstractNumId w:val="31"/>
  </w:num>
  <w:num w:numId="18">
    <w:abstractNumId w:val="28"/>
  </w:num>
  <w:num w:numId="19">
    <w:abstractNumId w:val="15"/>
  </w:num>
  <w:num w:numId="20">
    <w:abstractNumId w:val="43"/>
  </w:num>
  <w:num w:numId="21">
    <w:abstractNumId w:val="2"/>
  </w:num>
  <w:num w:numId="22">
    <w:abstractNumId w:val="3"/>
  </w:num>
  <w:num w:numId="23">
    <w:abstractNumId w:val="1"/>
  </w:num>
  <w:num w:numId="24">
    <w:abstractNumId w:val="7"/>
  </w:num>
  <w:num w:numId="25">
    <w:abstractNumId w:val="14"/>
  </w:num>
  <w:num w:numId="26">
    <w:abstractNumId w:val="20"/>
  </w:num>
  <w:num w:numId="27">
    <w:abstractNumId w:val="22"/>
  </w:num>
  <w:num w:numId="28">
    <w:abstractNumId w:val="44"/>
  </w:num>
  <w:num w:numId="29">
    <w:abstractNumId w:val="9"/>
  </w:num>
  <w:num w:numId="30">
    <w:abstractNumId w:val="12"/>
  </w:num>
  <w:num w:numId="31">
    <w:abstractNumId w:val="25"/>
  </w:num>
  <w:num w:numId="32">
    <w:abstractNumId w:val="16"/>
  </w:num>
  <w:num w:numId="33">
    <w:abstractNumId w:val="17"/>
  </w:num>
  <w:num w:numId="34">
    <w:abstractNumId w:val="4"/>
  </w:num>
  <w:num w:numId="35">
    <w:abstractNumId w:val="40"/>
  </w:num>
  <w:num w:numId="36">
    <w:abstractNumId w:val="35"/>
  </w:num>
  <w:num w:numId="37">
    <w:abstractNumId w:val="19"/>
  </w:num>
  <w:num w:numId="38">
    <w:abstractNumId w:val="37"/>
  </w:num>
  <w:num w:numId="39">
    <w:abstractNumId w:val="11"/>
  </w:num>
  <w:num w:numId="40">
    <w:abstractNumId w:val="36"/>
  </w:num>
  <w:num w:numId="41">
    <w:abstractNumId w:val="23"/>
  </w:num>
  <w:num w:numId="42">
    <w:abstractNumId w:val="30"/>
  </w:num>
  <w:num w:numId="43">
    <w:abstractNumId w:val="26"/>
  </w:num>
  <w:num w:numId="44">
    <w:abstractNumId w:val="27"/>
  </w:num>
  <w:num w:numId="45">
    <w:abstractNumId w:val="33"/>
  </w:num>
  <w:num w:numId="4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03F27"/>
    <w:rsid w:val="000045CA"/>
    <w:rsid w:val="00007EBF"/>
    <w:rsid w:val="00010128"/>
    <w:rsid w:val="00010301"/>
    <w:rsid w:val="00010F71"/>
    <w:rsid w:val="00015FBC"/>
    <w:rsid w:val="000169F3"/>
    <w:rsid w:val="000176C9"/>
    <w:rsid w:val="000204B7"/>
    <w:rsid w:val="0002068A"/>
    <w:rsid w:val="00022BAC"/>
    <w:rsid w:val="00023DED"/>
    <w:rsid w:val="00023FC0"/>
    <w:rsid w:val="00024D9B"/>
    <w:rsid w:val="00024E84"/>
    <w:rsid w:val="00025835"/>
    <w:rsid w:val="00025F91"/>
    <w:rsid w:val="00027129"/>
    <w:rsid w:val="00030F27"/>
    <w:rsid w:val="000329C1"/>
    <w:rsid w:val="00033A26"/>
    <w:rsid w:val="00033A89"/>
    <w:rsid w:val="00034E93"/>
    <w:rsid w:val="000357CE"/>
    <w:rsid w:val="0003598E"/>
    <w:rsid w:val="00037845"/>
    <w:rsid w:val="00037B6F"/>
    <w:rsid w:val="00040762"/>
    <w:rsid w:val="00040D77"/>
    <w:rsid w:val="00041588"/>
    <w:rsid w:val="00041C0F"/>
    <w:rsid w:val="00041D48"/>
    <w:rsid w:val="000428E9"/>
    <w:rsid w:val="00043332"/>
    <w:rsid w:val="00044B80"/>
    <w:rsid w:val="00046881"/>
    <w:rsid w:val="0005014F"/>
    <w:rsid w:val="0005067F"/>
    <w:rsid w:val="00050739"/>
    <w:rsid w:val="0005144E"/>
    <w:rsid w:val="0005722B"/>
    <w:rsid w:val="000579FC"/>
    <w:rsid w:val="000625B3"/>
    <w:rsid w:val="00062C97"/>
    <w:rsid w:val="00067BDA"/>
    <w:rsid w:val="000702BF"/>
    <w:rsid w:val="000711AA"/>
    <w:rsid w:val="00072AB8"/>
    <w:rsid w:val="00074C4E"/>
    <w:rsid w:val="00075CED"/>
    <w:rsid w:val="0008106C"/>
    <w:rsid w:val="00081F8A"/>
    <w:rsid w:val="00081FC7"/>
    <w:rsid w:val="00082D42"/>
    <w:rsid w:val="00084F40"/>
    <w:rsid w:val="000877D7"/>
    <w:rsid w:val="00087A20"/>
    <w:rsid w:val="00092EA9"/>
    <w:rsid w:val="00093E93"/>
    <w:rsid w:val="000945FE"/>
    <w:rsid w:val="00094CE1"/>
    <w:rsid w:val="00097761"/>
    <w:rsid w:val="000A1583"/>
    <w:rsid w:val="000A1890"/>
    <w:rsid w:val="000A46D4"/>
    <w:rsid w:val="000A5ED2"/>
    <w:rsid w:val="000A7446"/>
    <w:rsid w:val="000B182E"/>
    <w:rsid w:val="000B3286"/>
    <w:rsid w:val="000B3BFE"/>
    <w:rsid w:val="000B428E"/>
    <w:rsid w:val="000B50F2"/>
    <w:rsid w:val="000C1C8F"/>
    <w:rsid w:val="000C288A"/>
    <w:rsid w:val="000C2F65"/>
    <w:rsid w:val="000C4123"/>
    <w:rsid w:val="000C4D09"/>
    <w:rsid w:val="000D01A6"/>
    <w:rsid w:val="000D1EA1"/>
    <w:rsid w:val="000E075A"/>
    <w:rsid w:val="000E07DF"/>
    <w:rsid w:val="000E1828"/>
    <w:rsid w:val="000E2E3F"/>
    <w:rsid w:val="000E4D1E"/>
    <w:rsid w:val="000E531E"/>
    <w:rsid w:val="000E75AC"/>
    <w:rsid w:val="000E7F2E"/>
    <w:rsid w:val="000F0B66"/>
    <w:rsid w:val="000F132F"/>
    <w:rsid w:val="000F35B3"/>
    <w:rsid w:val="000F3EBB"/>
    <w:rsid w:val="000F4E02"/>
    <w:rsid w:val="000F54CF"/>
    <w:rsid w:val="000F57E2"/>
    <w:rsid w:val="000F67AB"/>
    <w:rsid w:val="000F7939"/>
    <w:rsid w:val="00100F39"/>
    <w:rsid w:val="00101ECD"/>
    <w:rsid w:val="00102C74"/>
    <w:rsid w:val="001048EE"/>
    <w:rsid w:val="00104B4C"/>
    <w:rsid w:val="00104C87"/>
    <w:rsid w:val="00105D06"/>
    <w:rsid w:val="00107626"/>
    <w:rsid w:val="001106A1"/>
    <w:rsid w:val="001126EB"/>
    <w:rsid w:val="001147C7"/>
    <w:rsid w:val="00116EC9"/>
    <w:rsid w:val="00120610"/>
    <w:rsid w:val="00121E55"/>
    <w:rsid w:val="00123862"/>
    <w:rsid w:val="0013028E"/>
    <w:rsid w:val="00134974"/>
    <w:rsid w:val="00135ED1"/>
    <w:rsid w:val="0013603F"/>
    <w:rsid w:val="001401CF"/>
    <w:rsid w:val="0014043B"/>
    <w:rsid w:val="00140D41"/>
    <w:rsid w:val="00141589"/>
    <w:rsid w:val="00141B08"/>
    <w:rsid w:val="00144F53"/>
    <w:rsid w:val="001504A4"/>
    <w:rsid w:val="00150513"/>
    <w:rsid w:val="00152309"/>
    <w:rsid w:val="001536A3"/>
    <w:rsid w:val="00153C0E"/>
    <w:rsid w:val="0015560E"/>
    <w:rsid w:val="00155C1C"/>
    <w:rsid w:val="00155F08"/>
    <w:rsid w:val="0016085C"/>
    <w:rsid w:val="00161082"/>
    <w:rsid w:val="001629EE"/>
    <w:rsid w:val="001655D6"/>
    <w:rsid w:val="001658CC"/>
    <w:rsid w:val="001673C2"/>
    <w:rsid w:val="00167E19"/>
    <w:rsid w:val="001713E5"/>
    <w:rsid w:val="0017192D"/>
    <w:rsid w:val="0017492E"/>
    <w:rsid w:val="00175D36"/>
    <w:rsid w:val="00177AC6"/>
    <w:rsid w:val="00180554"/>
    <w:rsid w:val="00181135"/>
    <w:rsid w:val="001814E9"/>
    <w:rsid w:val="001823DE"/>
    <w:rsid w:val="0018282B"/>
    <w:rsid w:val="0018287C"/>
    <w:rsid w:val="00183869"/>
    <w:rsid w:val="00186E07"/>
    <w:rsid w:val="00190D6E"/>
    <w:rsid w:val="00192A46"/>
    <w:rsid w:val="00193312"/>
    <w:rsid w:val="001A1358"/>
    <w:rsid w:val="001A2F19"/>
    <w:rsid w:val="001A2FBC"/>
    <w:rsid w:val="001A40E0"/>
    <w:rsid w:val="001A411B"/>
    <w:rsid w:val="001A52A7"/>
    <w:rsid w:val="001A76FF"/>
    <w:rsid w:val="001B0821"/>
    <w:rsid w:val="001B18A7"/>
    <w:rsid w:val="001B1BDB"/>
    <w:rsid w:val="001B2F6F"/>
    <w:rsid w:val="001B3355"/>
    <w:rsid w:val="001B3D8B"/>
    <w:rsid w:val="001B6B15"/>
    <w:rsid w:val="001C0227"/>
    <w:rsid w:val="001C0717"/>
    <w:rsid w:val="001C39E6"/>
    <w:rsid w:val="001C4145"/>
    <w:rsid w:val="001C4656"/>
    <w:rsid w:val="001C5A7B"/>
    <w:rsid w:val="001C5FD0"/>
    <w:rsid w:val="001C726A"/>
    <w:rsid w:val="001C72F0"/>
    <w:rsid w:val="001D0087"/>
    <w:rsid w:val="001D0289"/>
    <w:rsid w:val="001D0883"/>
    <w:rsid w:val="001D10EB"/>
    <w:rsid w:val="001D275A"/>
    <w:rsid w:val="001D2FF3"/>
    <w:rsid w:val="001D3256"/>
    <w:rsid w:val="001D5B26"/>
    <w:rsid w:val="001D5E88"/>
    <w:rsid w:val="001D7EC9"/>
    <w:rsid w:val="001D7EEF"/>
    <w:rsid w:val="001E15C4"/>
    <w:rsid w:val="001E21CC"/>
    <w:rsid w:val="001E349C"/>
    <w:rsid w:val="001E50B1"/>
    <w:rsid w:val="001E5208"/>
    <w:rsid w:val="001E5667"/>
    <w:rsid w:val="001E7D74"/>
    <w:rsid w:val="001F038E"/>
    <w:rsid w:val="001F1122"/>
    <w:rsid w:val="001F22F5"/>
    <w:rsid w:val="001F31E0"/>
    <w:rsid w:val="001F32A0"/>
    <w:rsid w:val="001F37DE"/>
    <w:rsid w:val="001F6C6A"/>
    <w:rsid w:val="001F6D7A"/>
    <w:rsid w:val="00203772"/>
    <w:rsid w:val="00204E1E"/>
    <w:rsid w:val="00205DF1"/>
    <w:rsid w:val="002066A6"/>
    <w:rsid w:val="002068D5"/>
    <w:rsid w:val="0020773A"/>
    <w:rsid w:val="00207CB6"/>
    <w:rsid w:val="00210DAA"/>
    <w:rsid w:val="00211229"/>
    <w:rsid w:val="00215FD0"/>
    <w:rsid w:val="002163E0"/>
    <w:rsid w:val="00221A93"/>
    <w:rsid w:val="0022452C"/>
    <w:rsid w:val="00225205"/>
    <w:rsid w:val="0022719F"/>
    <w:rsid w:val="0022728F"/>
    <w:rsid w:val="00227F7F"/>
    <w:rsid w:val="0023052A"/>
    <w:rsid w:val="00230A2E"/>
    <w:rsid w:val="00230E35"/>
    <w:rsid w:val="00231CAE"/>
    <w:rsid w:val="00233E75"/>
    <w:rsid w:val="0023404C"/>
    <w:rsid w:val="00234E2C"/>
    <w:rsid w:val="00235502"/>
    <w:rsid w:val="002402C6"/>
    <w:rsid w:val="00242185"/>
    <w:rsid w:val="002430BC"/>
    <w:rsid w:val="0024326F"/>
    <w:rsid w:val="00243B6C"/>
    <w:rsid w:val="00243B70"/>
    <w:rsid w:val="00247296"/>
    <w:rsid w:val="002500D7"/>
    <w:rsid w:val="002503F6"/>
    <w:rsid w:val="00250820"/>
    <w:rsid w:val="0025086F"/>
    <w:rsid w:val="00252A5D"/>
    <w:rsid w:val="00256618"/>
    <w:rsid w:val="002567B8"/>
    <w:rsid w:val="00257406"/>
    <w:rsid w:val="00260CFC"/>
    <w:rsid w:val="00262A04"/>
    <w:rsid w:val="00264A50"/>
    <w:rsid w:val="00266720"/>
    <w:rsid w:val="00266C21"/>
    <w:rsid w:val="00270309"/>
    <w:rsid w:val="0027059C"/>
    <w:rsid w:val="002724A9"/>
    <w:rsid w:val="002727BB"/>
    <w:rsid w:val="00272CB5"/>
    <w:rsid w:val="00273D3E"/>
    <w:rsid w:val="002800CE"/>
    <w:rsid w:val="00280398"/>
    <w:rsid w:val="00282777"/>
    <w:rsid w:val="002828D4"/>
    <w:rsid w:val="00282F0A"/>
    <w:rsid w:val="002834F5"/>
    <w:rsid w:val="00284A90"/>
    <w:rsid w:val="00287735"/>
    <w:rsid w:val="00292EB3"/>
    <w:rsid w:val="002937C0"/>
    <w:rsid w:val="002949A4"/>
    <w:rsid w:val="00294BCB"/>
    <w:rsid w:val="00295E1D"/>
    <w:rsid w:val="00296473"/>
    <w:rsid w:val="002973F5"/>
    <w:rsid w:val="002A0B9E"/>
    <w:rsid w:val="002A106C"/>
    <w:rsid w:val="002A320D"/>
    <w:rsid w:val="002B0698"/>
    <w:rsid w:val="002B0EC3"/>
    <w:rsid w:val="002B2F46"/>
    <w:rsid w:val="002B3DBF"/>
    <w:rsid w:val="002B4D9B"/>
    <w:rsid w:val="002B70E8"/>
    <w:rsid w:val="002C0302"/>
    <w:rsid w:val="002C09BF"/>
    <w:rsid w:val="002C0B63"/>
    <w:rsid w:val="002C6F96"/>
    <w:rsid w:val="002C7C6B"/>
    <w:rsid w:val="002D1B1B"/>
    <w:rsid w:val="002D3408"/>
    <w:rsid w:val="002D3683"/>
    <w:rsid w:val="002D3E09"/>
    <w:rsid w:val="002D696F"/>
    <w:rsid w:val="002E09E4"/>
    <w:rsid w:val="002E3FE0"/>
    <w:rsid w:val="002E5590"/>
    <w:rsid w:val="002E57C5"/>
    <w:rsid w:val="002E7DB4"/>
    <w:rsid w:val="002F16B1"/>
    <w:rsid w:val="002F2BB4"/>
    <w:rsid w:val="003037BE"/>
    <w:rsid w:val="0030392B"/>
    <w:rsid w:val="00304BA6"/>
    <w:rsid w:val="00304D1D"/>
    <w:rsid w:val="00304D6C"/>
    <w:rsid w:val="003060F7"/>
    <w:rsid w:val="0031172D"/>
    <w:rsid w:val="0031194F"/>
    <w:rsid w:val="00311C8C"/>
    <w:rsid w:val="003120E7"/>
    <w:rsid w:val="00312B73"/>
    <w:rsid w:val="003138F8"/>
    <w:rsid w:val="00313ACA"/>
    <w:rsid w:val="003154B0"/>
    <w:rsid w:val="00315577"/>
    <w:rsid w:val="00316D41"/>
    <w:rsid w:val="00317967"/>
    <w:rsid w:val="00317F35"/>
    <w:rsid w:val="0032139D"/>
    <w:rsid w:val="00321B25"/>
    <w:rsid w:val="0032599C"/>
    <w:rsid w:val="0032664F"/>
    <w:rsid w:val="0032673C"/>
    <w:rsid w:val="00330AD9"/>
    <w:rsid w:val="00331177"/>
    <w:rsid w:val="003319F3"/>
    <w:rsid w:val="00331D56"/>
    <w:rsid w:val="00333C88"/>
    <w:rsid w:val="00336ADC"/>
    <w:rsid w:val="00336FB3"/>
    <w:rsid w:val="0033735E"/>
    <w:rsid w:val="003414BF"/>
    <w:rsid w:val="00343319"/>
    <w:rsid w:val="00344ADA"/>
    <w:rsid w:val="00345959"/>
    <w:rsid w:val="003502F3"/>
    <w:rsid w:val="0035087A"/>
    <w:rsid w:val="00350F2F"/>
    <w:rsid w:val="003535BE"/>
    <w:rsid w:val="00353DAB"/>
    <w:rsid w:val="00353FD5"/>
    <w:rsid w:val="00355133"/>
    <w:rsid w:val="00360FB1"/>
    <w:rsid w:val="00363DD6"/>
    <w:rsid w:val="00365B40"/>
    <w:rsid w:val="00365B5C"/>
    <w:rsid w:val="00365C7B"/>
    <w:rsid w:val="003661D1"/>
    <w:rsid w:val="00366881"/>
    <w:rsid w:val="0036772D"/>
    <w:rsid w:val="0037075E"/>
    <w:rsid w:val="00370B5D"/>
    <w:rsid w:val="00370BCD"/>
    <w:rsid w:val="00370C0D"/>
    <w:rsid w:val="003735AE"/>
    <w:rsid w:val="00373F9B"/>
    <w:rsid w:val="00374B54"/>
    <w:rsid w:val="003763E0"/>
    <w:rsid w:val="003774D5"/>
    <w:rsid w:val="0038048F"/>
    <w:rsid w:val="00380535"/>
    <w:rsid w:val="00380852"/>
    <w:rsid w:val="003829EB"/>
    <w:rsid w:val="0038357B"/>
    <w:rsid w:val="003850A2"/>
    <w:rsid w:val="00386C9E"/>
    <w:rsid w:val="003874F8"/>
    <w:rsid w:val="00391294"/>
    <w:rsid w:val="00391610"/>
    <w:rsid w:val="00393B7A"/>
    <w:rsid w:val="00393F4C"/>
    <w:rsid w:val="00394BDF"/>
    <w:rsid w:val="00397280"/>
    <w:rsid w:val="00397D3B"/>
    <w:rsid w:val="003A14CD"/>
    <w:rsid w:val="003A2B33"/>
    <w:rsid w:val="003A341A"/>
    <w:rsid w:val="003A410B"/>
    <w:rsid w:val="003A7C83"/>
    <w:rsid w:val="003B0851"/>
    <w:rsid w:val="003B0FF8"/>
    <w:rsid w:val="003B232D"/>
    <w:rsid w:val="003B6045"/>
    <w:rsid w:val="003C0577"/>
    <w:rsid w:val="003C4AAA"/>
    <w:rsid w:val="003C4AE5"/>
    <w:rsid w:val="003C4C1B"/>
    <w:rsid w:val="003C7C28"/>
    <w:rsid w:val="003D078D"/>
    <w:rsid w:val="003D36B6"/>
    <w:rsid w:val="003D46EF"/>
    <w:rsid w:val="003D55BA"/>
    <w:rsid w:val="003D5C2F"/>
    <w:rsid w:val="003D68A2"/>
    <w:rsid w:val="003D6E4B"/>
    <w:rsid w:val="003E1FB5"/>
    <w:rsid w:val="003E2753"/>
    <w:rsid w:val="003E2AC1"/>
    <w:rsid w:val="003E65EE"/>
    <w:rsid w:val="003E668E"/>
    <w:rsid w:val="003E6B20"/>
    <w:rsid w:val="003E6FF0"/>
    <w:rsid w:val="003F133F"/>
    <w:rsid w:val="003F1909"/>
    <w:rsid w:val="003F2168"/>
    <w:rsid w:val="003F3929"/>
    <w:rsid w:val="003F5003"/>
    <w:rsid w:val="003F5D73"/>
    <w:rsid w:val="003F6D9C"/>
    <w:rsid w:val="003F7FE5"/>
    <w:rsid w:val="00400E52"/>
    <w:rsid w:val="004013C6"/>
    <w:rsid w:val="004023F1"/>
    <w:rsid w:val="00404D42"/>
    <w:rsid w:val="004055B8"/>
    <w:rsid w:val="004055C7"/>
    <w:rsid w:val="0040575A"/>
    <w:rsid w:val="0040585C"/>
    <w:rsid w:val="0040644E"/>
    <w:rsid w:val="00407002"/>
    <w:rsid w:val="004073CC"/>
    <w:rsid w:val="00410048"/>
    <w:rsid w:val="00411C5A"/>
    <w:rsid w:val="00412A8F"/>
    <w:rsid w:val="00414EF9"/>
    <w:rsid w:val="004158F2"/>
    <w:rsid w:val="004164E6"/>
    <w:rsid w:val="0042238A"/>
    <w:rsid w:val="004249A0"/>
    <w:rsid w:val="00424E83"/>
    <w:rsid w:val="00426423"/>
    <w:rsid w:val="00426599"/>
    <w:rsid w:val="00426E68"/>
    <w:rsid w:val="00426EB3"/>
    <w:rsid w:val="00430056"/>
    <w:rsid w:val="00432DB0"/>
    <w:rsid w:val="0043518F"/>
    <w:rsid w:val="00435244"/>
    <w:rsid w:val="00436724"/>
    <w:rsid w:val="00440015"/>
    <w:rsid w:val="00440E5B"/>
    <w:rsid w:val="00441BE1"/>
    <w:rsid w:val="00446B5E"/>
    <w:rsid w:val="0045070A"/>
    <w:rsid w:val="004517D0"/>
    <w:rsid w:val="00454FCF"/>
    <w:rsid w:val="00455DA6"/>
    <w:rsid w:val="004579FB"/>
    <w:rsid w:val="00462744"/>
    <w:rsid w:val="00465B12"/>
    <w:rsid w:val="0046698F"/>
    <w:rsid w:val="004710E1"/>
    <w:rsid w:val="00472FEC"/>
    <w:rsid w:val="00473903"/>
    <w:rsid w:val="00473A02"/>
    <w:rsid w:val="0047419B"/>
    <w:rsid w:val="004752F3"/>
    <w:rsid w:val="00475394"/>
    <w:rsid w:val="004753B7"/>
    <w:rsid w:val="00476DFA"/>
    <w:rsid w:val="0048083E"/>
    <w:rsid w:val="00480C13"/>
    <w:rsid w:val="0048220E"/>
    <w:rsid w:val="004826F0"/>
    <w:rsid w:val="00483F1C"/>
    <w:rsid w:val="0048716B"/>
    <w:rsid w:val="00487812"/>
    <w:rsid w:val="00490071"/>
    <w:rsid w:val="004908CA"/>
    <w:rsid w:val="00490CD7"/>
    <w:rsid w:val="004914F8"/>
    <w:rsid w:val="00491E9C"/>
    <w:rsid w:val="00492E21"/>
    <w:rsid w:val="004951EC"/>
    <w:rsid w:val="004A0331"/>
    <w:rsid w:val="004A0909"/>
    <w:rsid w:val="004A0FB1"/>
    <w:rsid w:val="004A1CE3"/>
    <w:rsid w:val="004A1FFA"/>
    <w:rsid w:val="004A28C1"/>
    <w:rsid w:val="004A38B6"/>
    <w:rsid w:val="004A3B94"/>
    <w:rsid w:val="004A3CC0"/>
    <w:rsid w:val="004A5F1C"/>
    <w:rsid w:val="004A5F99"/>
    <w:rsid w:val="004B34AF"/>
    <w:rsid w:val="004B44B1"/>
    <w:rsid w:val="004C1B0F"/>
    <w:rsid w:val="004C3E66"/>
    <w:rsid w:val="004C502E"/>
    <w:rsid w:val="004C5C5D"/>
    <w:rsid w:val="004C6989"/>
    <w:rsid w:val="004C6D71"/>
    <w:rsid w:val="004D004B"/>
    <w:rsid w:val="004D7A92"/>
    <w:rsid w:val="004E1686"/>
    <w:rsid w:val="004E31E6"/>
    <w:rsid w:val="004E3431"/>
    <w:rsid w:val="004E4C38"/>
    <w:rsid w:val="004F07B3"/>
    <w:rsid w:val="004F24A0"/>
    <w:rsid w:val="004F27A3"/>
    <w:rsid w:val="004F2F07"/>
    <w:rsid w:val="00500FF3"/>
    <w:rsid w:val="005068D3"/>
    <w:rsid w:val="00506C7A"/>
    <w:rsid w:val="00507A9F"/>
    <w:rsid w:val="00510764"/>
    <w:rsid w:val="00510E77"/>
    <w:rsid w:val="00511335"/>
    <w:rsid w:val="00512278"/>
    <w:rsid w:val="005149B9"/>
    <w:rsid w:val="00515817"/>
    <w:rsid w:val="00517796"/>
    <w:rsid w:val="005206E2"/>
    <w:rsid w:val="00520E43"/>
    <w:rsid w:val="005210E2"/>
    <w:rsid w:val="005210EE"/>
    <w:rsid w:val="005242D1"/>
    <w:rsid w:val="00525C37"/>
    <w:rsid w:val="00525CFD"/>
    <w:rsid w:val="00526DFE"/>
    <w:rsid w:val="00530FAA"/>
    <w:rsid w:val="00531ED1"/>
    <w:rsid w:val="005346CF"/>
    <w:rsid w:val="00534F54"/>
    <w:rsid w:val="005355ED"/>
    <w:rsid w:val="00536A28"/>
    <w:rsid w:val="00537613"/>
    <w:rsid w:val="00541ADA"/>
    <w:rsid w:val="00541C95"/>
    <w:rsid w:val="00543552"/>
    <w:rsid w:val="00544106"/>
    <w:rsid w:val="00544CE9"/>
    <w:rsid w:val="00544DF7"/>
    <w:rsid w:val="00545BD2"/>
    <w:rsid w:val="00547181"/>
    <w:rsid w:val="00550417"/>
    <w:rsid w:val="0055150A"/>
    <w:rsid w:val="00552975"/>
    <w:rsid w:val="005529AF"/>
    <w:rsid w:val="00552DCF"/>
    <w:rsid w:val="00555A1C"/>
    <w:rsid w:val="0055617A"/>
    <w:rsid w:val="005627FE"/>
    <w:rsid w:val="00563598"/>
    <w:rsid w:val="00565CEA"/>
    <w:rsid w:val="005676A1"/>
    <w:rsid w:val="005712FC"/>
    <w:rsid w:val="00573309"/>
    <w:rsid w:val="00574234"/>
    <w:rsid w:val="0057519F"/>
    <w:rsid w:val="005758A2"/>
    <w:rsid w:val="00576642"/>
    <w:rsid w:val="00581202"/>
    <w:rsid w:val="00582907"/>
    <w:rsid w:val="0058567D"/>
    <w:rsid w:val="00585AFB"/>
    <w:rsid w:val="0058621D"/>
    <w:rsid w:val="005869A9"/>
    <w:rsid w:val="00590C6A"/>
    <w:rsid w:val="00592D15"/>
    <w:rsid w:val="00592D2B"/>
    <w:rsid w:val="005955FC"/>
    <w:rsid w:val="005A0284"/>
    <w:rsid w:val="005A04F4"/>
    <w:rsid w:val="005A187C"/>
    <w:rsid w:val="005A3CAD"/>
    <w:rsid w:val="005A4CC8"/>
    <w:rsid w:val="005A58C5"/>
    <w:rsid w:val="005A77FD"/>
    <w:rsid w:val="005B0F7E"/>
    <w:rsid w:val="005B14F6"/>
    <w:rsid w:val="005B2C4A"/>
    <w:rsid w:val="005B3D4E"/>
    <w:rsid w:val="005B569F"/>
    <w:rsid w:val="005B68A5"/>
    <w:rsid w:val="005B7C70"/>
    <w:rsid w:val="005C4E57"/>
    <w:rsid w:val="005C75C4"/>
    <w:rsid w:val="005C7FB2"/>
    <w:rsid w:val="005D0CFF"/>
    <w:rsid w:val="005D15AF"/>
    <w:rsid w:val="005D1B6A"/>
    <w:rsid w:val="005D31F7"/>
    <w:rsid w:val="005D4CC2"/>
    <w:rsid w:val="005D7297"/>
    <w:rsid w:val="005E15DF"/>
    <w:rsid w:val="005E2968"/>
    <w:rsid w:val="005E358C"/>
    <w:rsid w:val="005E558F"/>
    <w:rsid w:val="005E5C71"/>
    <w:rsid w:val="005F0EAD"/>
    <w:rsid w:val="005F1A5C"/>
    <w:rsid w:val="005F7FE1"/>
    <w:rsid w:val="005F7FF8"/>
    <w:rsid w:val="00600302"/>
    <w:rsid w:val="0060682F"/>
    <w:rsid w:val="00607BAA"/>
    <w:rsid w:val="00611071"/>
    <w:rsid w:val="00612E8B"/>
    <w:rsid w:val="0061625D"/>
    <w:rsid w:val="00616F50"/>
    <w:rsid w:val="00617C16"/>
    <w:rsid w:val="00625A4D"/>
    <w:rsid w:val="0063015A"/>
    <w:rsid w:val="0063134B"/>
    <w:rsid w:val="00631AEC"/>
    <w:rsid w:val="00631D90"/>
    <w:rsid w:val="00632991"/>
    <w:rsid w:val="00633C09"/>
    <w:rsid w:val="00637B3B"/>
    <w:rsid w:val="00640DC4"/>
    <w:rsid w:val="006443B6"/>
    <w:rsid w:val="0064534C"/>
    <w:rsid w:val="00650EE1"/>
    <w:rsid w:val="00652B24"/>
    <w:rsid w:val="00652E3C"/>
    <w:rsid w:val="00654E45"/>
    <w:rsid w:val="006607D8"/>
    <w:rsid w:val="00660851"/>
    <w:rsid w:val="0066090C"/>
    <w:rsid w:val="0066184A"/>
    <w:rsid w:val="0066287F"/>
    <w:rsid w:val="006638D8"/>
    <w:rsid w:val="006654A7"/>
    <w:rsid w:val="00667766"/>
    <w:rsid w:val="00671115"/>
    <w:rsid w:val="006711D1"/>
    <w:rsid w:val="00674CB3"/>
    <w:rsid w:val="006756F5"/>
    <w:rsid w:val="00675CCE"/>
    <w:rsid w:val="00675FD2"/>
    <w:rsid w:val="00676791"/>
    <w:rsid w:val="00680D2E"/>
    <w:rsid w:val="00680FFE"/>
    <w:rsid w:val="0068179E"/>
    <w:rsid w:val="00681D19"/>
    <w:rsid w:val="00682DC3"/>
    <w:rsid w:val="00685A41"/>
    <w:rsid w:val="0068758F"/>
    <w:rsid w:val="00691537"/>
    <w:rsid w:val="0069155E"/>
    <w:rsid w:val="00692463"/>
    <w:rsid w:val="00697840"/>
    <w:rsid w:val="006A2E6E"/>
    <w:rsid w:val="006A2EA7"/>
    <w:rsid w:val="006A4486"/>
    <w:rsid w:val="006A7111"/>
    <w:rsid w:val="006B02A0"/>
    <w:rsid w:val="006B09AA"/>
    <w:rsid w:val="006B34A3"/>
    <w:rsid w:val="006B5E3F"/>
    <w:rsid w:val="006B633A"/>
    <w:rsid w:val="006B6DF5"/>
    <w:rsid w:val="006C05B0"/>
    <w:rsid w:val="006C1CD2"/>
    <w:rsid w:val="006C2389"/>
    <w:rsid w:val="006C2B41"/>
    <w:rsid w:val="006C3220"/>
    <w:rsid w:val="006C35BB"/>
    <w:rsid w:val="006C396B"/>
    <w:rsid w:val="006C3A29"/>
    <w:rsid w:val="006C5008"/>
    <w:rsid w:val="006C59CF"/>
    <w:rsid w:val="006C75E4"/>
    <w:rsid w:val="006D068C"/>
    <w:rsid w:val="006D0711"/>
    <w:rsid w:val="006D4ED2"/>
    <w:rsid w:val="006D728D"/>
    <w:rsid w:val="006D7A18"/>
    <w:rsid w:val="006D7C57"/>
    <w:rsid w:val="006E11CE"/>
    <w:rsid w:val="006E3BA9"/>
    <w:rsid w:val="006E792D"/>
    <w:rsid w:val="006E7E02"/>
    <w:rsid w:val="006F1AA3"/>
    <w:rsid w:val="006F3094"/>
    <w:rsid w:val="006F53B8"/>
    <w:rsid w:val="006F6474"/>
    <w:rsid w:val="006F665E"/>
    <w:rsid w:val="006F68E0"/>
    <w:rsid w:val="006F69DB"/>
    <w:rsid w:val="006F723B"/>
    <w:rsid w:val="006F7952"/>
    <w:rsid w:val="00700590"/>
    <w:rsid w:val="007015CC"/>
    <w:rsid w:val="00701FB9"/>
    <w:rsid w:val="00705982"/>
    <w:rsid w:val="00710D97"/>
    <w:rsid w:val="00712C07"/>
    <w:rsid w:val="0071323B"/>
    <w:rsid w:val="00716760"/>
    <w:rsid w:val="00717203"/>
    <w:rsid w:val="00721B65"/>
    <w:rsid w:val="00721E29"/>
    <w:rsid w:val="00722A5E"/>
    <w:rsid w:val="00723A6F"/>
    <w:rsid w:val="007242B6"/>
    <w:rsid w:val="00726597"/>
    <w:rsid w:val="007265B4"/>
    <w:rsid w:val="00727760"/>
    <w:rsid w:val="0073541E"/>
    <w:rsid w:val="007405F4"/>
    <w:rsid w:val="00744077"/>
    <w:rsid w:val="00744B8C"/>
    <w:rsid w:val="00744E0F"/>
    <w:rsid w:val="00746D3A"/>
    <w:rsid w:val="00746DB2"/>
    <w:rsid w:val="00746FB0"/>
    <w:rsid w:val="0074791C"/>
    <w:rsid w:val="00751680"/>
    <w:rsid w:val="00752484"/>
    <w:rsid w:val="0075340B"/>
    <w:rsid w:val="007549DB"/>
    <w:rsid w:val="00754C8C"/>
    <w:rsid w:val="007553DE"/>
    <w:rsid w:val="00755758"/>
    <w:rsid w:val="007560AA"/>
    <w:rsid w:val="0076341C"/>
    <w:rsid w:val="00765125"/>
    <w:rsid w:val="00765C1A"/>
    <w:rsid w:val="00766087"/>
    <w:rsid w:val="007679CE"/>
    <w:rsid w:val="00770A79"/>
    <w:rsid w:val="00770B9B"/>
    <w:rsid w:val="007710DA"/>
    <w:rsid w:val="00771C39"/>
    <w:rsid w:val="00771C64"/>
    <w:rsid w:val="00771EA8"/>
    <w:rsid w:val="007728A3"/>
    <w:rsid w:val="00774FEF"/>
    <w:rsid w:val="00775D5F"/>
    <w:rsid w:val="007801EB"/>
    <w:rsid w:val="00780F89"/>
    <w:rsid w:val="00781D96"/>
    <w:rsid w:val="00782AF4"/>
    <w:rsid w:val="00784635"/>
    <w:rsid w:val="0078657F"/>
    <w:rsid w:val="007866CD"/>
    <w:rsid w:val="00786819"/>
    <w:rsid w:val="007912A2"/>
    <w:rsid w:val="00792F94"/>
    <w:rsid w:val="007930D5"/>
    <w:rsid w:val="00793E36"/>
    <w:rsid w:val="007A4298"/>
    <w:rsid w:val="007A55C5"/>
    <w:rsid w:val="007A60D4"/>
    <w:rsid w:val="007A6331"/>
    <w:rsid w:val="007A6AE4"/>
    <w:rsid w:val="007A755E"/>
    <w:rsid w:val="007B052D"/>
    <w:rsid w:val="007B0EE5"/>
    <w:rsid w:val="007B1939"/>
    <w:rsid w:val="007B2172"/>
    <w:rsid w:val="007B2496"/>
    <w:rsid w:val="007B2BE4"/>
    <w:rsid w:val="007B2CB3"/>
    <w:rsid w:val="007B34FF"/>
    <w:rsid w:val="007B467A"/>
    <w:rsid w:val="007B4E00"/>
    <w:rsid w:val="007B70A0"/>
    <w:rsid w:val="007B7280"/>
    <w:rsid w:val="007B7668"/>
    <w:rsid w:val="007B76D9"/>
    <w:rsid w:val="007C0947"/>
    <w:rsid w:val="007C3EB9"/>
    <w:rsid w:val="007C4DF6"/>
    <w:rsid w:val="007D1CA7"/>
    <w:rsid w:val="007D2052"/>
    <w:rsid w:val="007D25FB"/>
    <w:rsid w:val="007D4250"/>
    <w:rsid w:val="007D79A3"/>
    <w:rsid w:val="007D7B78"/>
    <w:rsid w:val="007D7B7B"/>
    <w:rsid w:val="007E1849"/>
    <w:rsid w:val="007E23D0"/>
    <w:rsid w:val="007E3BB4"/>
    <w:rsid w:val="007E634F"/>
    <w:rsid w:val="007F0996"/>
    <w:rsid w:val="007F20CE"/>
    <w:rsid w:val="007F23BA"/>
    <w:rsid w:val="007F7D9B"/>
    <w:rsid w:val="008000FC"/>
    <w:rsid w:val="00801268"/>
    <w:rsid w:val="0080167F"/>
    <w:rsid w:val="008040C6"/>
    <w:rsid w:val="0080571F"/>
    <w:rsid w:val="00805F5D"/>
    <w:rsid w:val="00806604"/>
    <w:rsid w:val="00806C0A"/>
    <w:rsid w:val="00807BC9"/>
    <w:rsid w:val="008115CC"/>
    <w:rsid w:val="0081527F"/>
    <w:rsid w:val="008162F4"/>
    <w:rsid w:val="00820EDF"/>
    <w:rsid w:val="0082164F"/>
    <w:rsid w:val="00825B57"/>
    <w:rsid w:val="00826C16"/>
    <w:rsid w:val="008272A6"/>
    <w:rsid w:val="00827C41"/>
    <w:rsid w:val="00827E3E"/>
    <w:rsid w:val="00827FD5"/>
    <w:rsid w:val="00830693"/>
    <w:rsid w:val="00830B57"/>
    <w:rsid w:val="00833EA0"/>
    <w:rsid w:val="00836300"/>
    <w:rsid w:val="00840190"/>
    <w:rsid w:val="008438B6"/>
    <w:rsid w:val="00844B2D"/>
    <w:rsid w:val="008465C4"/>
    <w:rsid w:val="008476A0"/>
    <w:rsid w:val="008477F0"/>
    <w:rsid w:val="008505F8"/>
    <w:rsid w:val="00854A88"/>
    <w:rsid w:val="00855529"/>
    <w:rsid w:val="00856242"/>
    <w:rsid w:val="00861171"/>
    <w:rsid w:val="00861649"/>
    <w:rsid w:val="008634C4"/>
    <w:rsid w:val="00864164"/>
    <w:rsid w:val="00864D93"/>
    <w:rsid w:val="00864EE2"/>
    <w:rsid w:val="0086546A"/>
    <w:rsid w:val="00866E15"/>
    <w:rsid w:val="00867919"/>
    <w:rsid w:val="008679BE"/>
    <w:rsid w:val="00870792"/>
    <w:rsid w:val="008707EF"/>
    <w:rsid w:val="00871134"/>
    <w:rsid w:val="00871716"/>
    <w:rsid w:val="008732E3"/>
    <w:rsid w:val="00874B3B"/>
    <w:rsid w:val="00876846"/>
    <w:rsid w:val="00886066"/>
    <w:rsid w:val="0088686C"/>
    <w:rsid w:val="00886B63"/>
    <w:rsid w:val="008900EE"/>
    <w:rsid w:val="00890AD7"/>
    <w:rsid w:val="00892BB4"/>
    <w:rsid w:val="00892D06"/>
    <w:rsid w:val="00894E87"/>
    <w:rsid w:val="00896051"/>
    <w:rsid w:val="00896428"/>
    <w:rsid w:val="00896E9F"/>
    <w:rsid w:val="00897092"/>
    <w:rsid w:val="00897263"/>
    <w:rsid w:val="008A2C6C"/>
    <w:rsid w:val="008A3736"/>
    <w:rsid w:val="008A447F"/>
    <w:rsid w:val="008A5709"/>
    <w:rsid w:val="008B1A5B"/>
    <w:rsid w:val="008B1ED5"/>
    <w:rsid w:val="008B2C8F"/>
    <w:rsid w:val="008B347F"/>
    <w:rsid w:val="008B3560"/>
    <w:rsid w:val="008B3DD8"/>
    <w:rsid w:val="008B3FB9"/>
    <w:rsid w:val="008B4A9C"/>
    <w:rsid w:val="008B5373"/>
    <w:rsid w:val="008B68C6"/>
    <w:rsid w:val="008B6D5C"/>
    <w:rsid w:val="008B73D4"/>
    <w:rsid w:val="008C15F6"/>
    <w:rsid w:val="008C18B2"/>
    <w:rsid w:val="008C330D"/>
    <w:rsid w:val="008C679A"/>
    <w:rsid w:val="008C6A70"/>
    <w:rsid w:val="008D09D1"/>
    <w:rsid w:val="008D3B7C"/>
    <w:rsid w:val="008D4698"/>
    <w:rsid w:val="008D5800"/>
    <w:rsid w:val="008D7126"/>
    <w:rsid w:val="008D73E0"/>
    <w:rsid w:val="008D77C0"/>
    <w:rsid w:val="008E05CF"/>
    <w:rsid w:val="008E134B"/>
    <w:rsid w:val="008E264D"/>
    <w:rsid w:val="008E2CF8"/>
    <w:rsid w:val="008E2ECC"/>
    <w:rsid w:val="008E35EE"/>
    <w:rsid w:val="008E3A1C"/>
    <w:rsid w:val="008E5720"/>
    <w:rsid w:val="008E7209"/>
    <w:rsid w:val="008E7C07"/>
    <w:rsid w:val="008F0536"/>
    <w:rsid w:val="008F2C54"/>
    <w:rsid w:val="008F70FD"/>
    <w:rsid w:val="00901326"/>
    <w:rsid w:val="009017ED"/>
    <w:rsid w:val="00901C3B"/>
    <w:rsid w:val="0090448E"/>
    <w:rsid w:val="00904A38"/>
    <w:rsid w:val="00904A45"/>
    <w:rsid w:val="009061CC"/>
    <w:rsid w:val="00910F9D"/>
    <w:rsid w:val="00912C17"/>
    <w:rsid w:val="009130F7"/>
    <w:rsid w:val="009149AF"/>
    <w:rsid w:val="00915A7B"/>
    <w:rsid w:val="00917042"/>
    <w:rsid w:val="009173C7"/>
    <w:rsid w:val="00917B9A"/>
    <w:rsid w:val="00921929"/>
    <w:rsid w:val="00921B3E"/>
    <w:rsid w:val="0092221C"/>
    <w:rsid w:val="0092244A"/>
    <w:rsid w:val="00924422"/>
    <w:rsid w:val="00925B7B"/>
    <w:rsid w:val="009271C0"/>
    <w:rsid w:val="009279B0"/>
    <w:rsid w:val="009302A0"/>
    <w:rsid w:val="009336ED"/>
    <w:rsid w:val="0093391F"/>
    <w:rsid w:val="009377BE"/>
    <w:rsid w:val="0094003F"/>
    <w:rsid w:val="009407B0"/>
    <w:rsid w:val="009408CB"/>
    <w:rsid w:val="009419D5"/>
    <w:rsid w:val="00941E86"/>
    <w:rsid w:val="00945167"/>
    <w:rsid w:val="00945BE9"/>
    <w:rsid w:val="00946067"/>
    <w:rsid w:val="00946211"/>
    <w:rsid w:val="00947CB1"/>
    <w:rsid w:val="00951D4E"/>
    <w:rsid w:val="00952306"/>
    <w:rsid w:val="009524F6"/>
    <w:rsid w:val="00955B14"/>
    <w:rsid w:val="00955ED6"/>
    <w:rsid w:val="009578B4"/>
    <w:rsid w:val="00961447"/>
    <w:rsid w:val="00961C2D"/>
    <w:rsid w:val="00962575"/>
    <w:rsid w:val="00964442"/>
    <w:rsid w:val="00965BB0"/>
    <w:rsid w:val="00966150"/>
    <w:rsid w:val="0096737B"/>
    <w:rsid w:val="00967484"/>
    <w:rsid w:val="00970B12"/>
    <w:rsid w:val="00971235"/>
    <w:rsid w:val="009735E4"/>
    <w:rsid w:val="00975188"/>
    <w:rsid w:val="009759F1"/>
    <w:rsid w:val="00977C58"/>
    <w:rsid w:val="009814E9"/>
    <w:rsid w:val="00982504"/>
    <w:rsid w:val="00990CE0"/>
    <w:rsid w:val="00994726"/>
    <w:rsid w:val="00995282"/>
    <w:rsid w:val="009968FC"/>
    <w:rsid w:val="00997014"/>
    <w:rsid w:val="0099791C"/>
    <w:rsid w:val="009A100B"/>
    <w:rsid w:val="009A5C0B"/>
    <w:rsid w:val="009A766E"/>
    <w:rsid w:val="009B3EC8"/>
    <w:rsid w:val="009B4452"/>
    <w:rsid w:val="009B48B3"/>
    <w:rsid w:val="009B4AE4"/>
    <w:rsid w:val="009B4C57"/>
    <w:rsid w:val="009B4EC1"/>
    <w:rsid w:val="009B5537"/>
    <w:rsid w:val="009C01E1"/>
    <w:rsid w:val="009C06BB"/>
    <w:rsid w:val="009C0858"/>
    <w:rsid w:val="009C0B55"/>
    <w:rsid w:val="009C21D1"/>
    <w:rsid w:val="009C2694"/>
    <w:rsid w:val="009C2CC7"/>
    <w:rsid w:val="009C2FB2"/>
    <w:rsid w:val="009C7593"/>
    <w:rsid w:val="009C77ED"/>
    <w:rsid w:val="009D0096"/>
    <w:rsid w:val="009D11B6"/>
    <w:rsid w:val="009D138F"/>
    <w:rsid w:val="009D2E34"/>
    <w:rsid w:val="009D3F64"/>
    <w:rsid w:val="009D5504"/>
    <w:rsid w:val="009D5C8C"/>
    <w:rsid w:val="009D798A"/>
    <w:rsid w:val="009E1CD1"/>
    <w:rsid w:val="009E1D89"/>
    <w:rsid w:val="009E31E0"/>
    <w:rsid w:val="009E375A"/>
    <w:rsid w:val="009F19FF"/>
    <w:rsid w:val="009F6E48"/>
    <w:rsid w:val="00A002F3"/>
    <w:rsid w:val="00A01066"/>
    <w:rsid w:val="00A0139D"/>
    <w:rsid w:val="00A042B4"/>
    <w:rsid w:val="00A05735"/>
    <w:rsid w:val="00A14C8A"/>
    <w:rsid w:val="00A21043"/>
    <w:rsid w:val="00A21D7E"/>
    <w:rsid w:val="00A227A5"/>
    <w:rsid w:val="00A26958"/>
    <w:rsid w:val="00A309DD"/>
    <w:rsid w:val="00A32443"/>
    <w:rsid w:val="00A329EF"/>
    <w:rsid w:val="00A33A27"/>
    <w:rsid w:val="00A34137"/>
    <w:rsid w:val="00A343AF"/>
    <w:rsid w:val="00A345CA"/>
    <w:rsid w:val="00A34DAD"/>
    <w:rsid w:val="00A35C64"/>
    <w:rsid w:val="00A37368"/>
    <w:rsid w:val="00A37F84"/>
    <w:rsid w:val="00A40F65"/>
    <w:rsid w:val="00A4143A"/>
    <w:rsid w:val="00A42603"/>
    <w:rsid w:val="00A42E02"/>
    <w:rsid w:val="00A43F21"/>
    <w:rsid w:val="00A447E6"/>
    <w:rsid w:val="00A45196"/>
    <w:rsid w:val="00A45530"/>
    <w:rsid w:val="00A45C2B"/>
    <w:rsid w:val="00A50FC7"/>
    <w:rsid w:val="00A51DAD"/>
    <w:rsid w:val="00A52043"/>
    <w:rsid w:val="00A552FE"/>
    <w:rsid w:val="00A553AF"/>
    <w:rsid w:val="00A5624A"/>
    <w:rsid w:val="00A56B5A"/>
    <w:rsid w:val="00A57937"/>
    <w:rsid w:val="00A60439"/>
    <w:rsid w:val="00A61315"/>
    <w:rsid w:val="00A637DA"/>
    <w:rsid w:val="00A64417"/>
    <w:rsid w:val="00A64A1E"/>
    <w:rsid w:val="00A64AAA"/>
    <w:rsid w:val="00A65380"/>
    <w:rsid w:val="00A67569"/>
    <w:rsid w:val="00A7012E"/>
    <w:rsid w:val="00A70660"/>
    <w:rsid w:val="00A71CF2"/>
    <w:rsid w:val="00A730B2"/>
    <w:rsid w:val="00A76721"/>
    <w:rsid w:val="00A8071C"/>
    <w:rsid w:val="00A819FE"/>
    <w:rsid w:val="00A84DF3"/>
    <w:rsid w:val="00A85190"/>
    <w:rsid w:val="00A86B12"/>
    <w:rsid w:val="00A87E28"/>
    <w:rsid w:val="00A91EE4"/>
    <w:rsid w:val="00A92C99"/>
    <w:rsid w:val="00A92F53"/>
    <w:rsid w:val="00A93947"/>
    <w:rsid w:val="00A943F9"/>
    <w:rsid w:val="00A979BD"/>
    <w:rsid w:val="00AA217C"/>
    <w:rsid w:val="00AA304F"/>
    <w:rsid w:val="00AA45CC"/>
    <w:rsid w:val="00AA4F6B"/>
    <w:rsid w:val="00AB2AD2"/>
    <w:rsid w:val="00AB47FB"/>
    <w:rsid w:val="00AB6042"/>
    <w:rsid w:val="00AB6F8F"/>
    <w:rsid w:val="00AB7127"/>
    <w:rsid w:val="00AB7619"/>
    <w:rsid w:val="00AC1082"/>
    <w:rsid w:val="00AC48CA"/>
    <w:rsid w:val="00AC4F4F"/>
    <w:rsid w:val="00AC70A4"/>
    <w:rsid w:val="00AD112F"/>
    <w:rsid w:val="00AD2B39"/>
    <w:rsid w:val="00AE064B"/>
    <w:rsid w:val="00AE0709"/>
    <w:rsid w:val="00AE154A"/>
    <w:rsid w:val="00AE4B19"/>
    <w:rsid w:val="00AE7250"/>
    <w:rsid w:val="00AF0E92"/>
    <w:rsid w:val="00AF21A1"/>
    <w:rsid w:val="00AF2E5E"/>
    <w:rsid w:val="00AF4B66"/>
    <w:rsid w:val="00AF6BB2"/>
    <w:rsid w:val="00AF7430"/>
    <w:rsid w:val="00B020D0"/>
    <w:rsid w:val="00B023FA"/>
    <w:rsid w:val="00B02584"/>
    <w:rsid w:val="00B043CB"/>
    <w:rsid w:val="00B04518"/>
    <w:rsid w:val="00B04E8C"/>
    <w:rsid w:val="00B06C11"/>
    <w:rsid w:val="00B06C5C"/>
    <w:rsid w:val="00B10E7D"/>
    <w:rsid w:val="00B11F13"/>
    <w:rsid w:val="00B179A2"/>
    <w:rsid w:val="00B17C5B"/>
    <w:rsid w:val="00B228DE"/>
    <w:rsid w:val="00B22E32"/>
    <w:rsid w:val="00B232B7"/>
    <w:rsid w:val="00B2505C"/>
    <w:rsid w:val="00B255C0"/>
    <w:rsid w:val="00B256D2"/>
    <w:rsid w:val="00B261A8"/>
    <w:rsid w:val="00B32CD9"/>
    <w:rsid w:val="00B33762"/>
    <w:rsid w:val="00B3582A"/>
    <w:rsid w:val="00B37517"/>
    <w:rsid w:val="00B41282"/>
    <w:rsid w:val="00B42FF0"/>
    <w:rsid w:val="00B4765C"/>
    <w:rsid w:val="00B47BE2"/>
    <w:rsid w:val="00B47ECA"/>
    <w:rsid w:val="00B519DB"/>
    <w:rsid w:val="00B5475C"/>
    <w:rsid w:val="00B5483B"/>
    <w:rsid w:val="00B56D1C"/>
    <w:rsid w:val="00B571FA"/>
    <w:rsid w:val="00B577A4"/>
    <w:rsid w:val="00B57D9B"/>
    <w:rsid w:val="00B6312C"/>
    <w:rsid w:val="00B64AC5"/>
    <w:rsid w:val="00B6686E"/>
    <w:rsid w:val="00B67C58"/>
    <w:rsid w:val="00B713FD"/>
    <w:rsid w:val="00B7149E"/>
    <w:rsid w:val="00B72248"/>
    <w:rsid w:val="00B73262"/>
    <w:rsid w:val="00B74AE1"/>
    <w:rsid w:val="00B75F3A"/>
    <w:rsid w:val="00B76CF7"/>
    <w:rsid w:val="00B81799"/>
    <w:rsid w:val="00B83A21"/>
    <w:rsid w:val="00B902F8"/>
    <w:rsid w:val="00B911E8"/>
    <w:rsid w:val="00B92B58"/>
    <w:rsid w:val="00B94799"/>
    <w:rsid w:val="00B95B52"/>
    <w:rsid w:val="00B9627A"/>
    <w:rsid w:val="00B96952"/>
    <w:rsid w:val="00BA06FE"/>
    <w:rsid w:val="00BA1305"/>
    <w:rsid w:val="00BA1433"/>
    <w:rsid w:val="00BA39D0"/>
    <w:rsid w:val="00BA4063"/>
    <w:rsid w:val="00BA5823"/>
    <w:rsid w:val="00BA6FEC"/>
    <w:rsid w:val="00BA7FAD"/>
    <w:rsid w:val="00BB0646"/>
    <w:rsid w:val="00BB2F20"/>
    <w:rsid w:val="00BB60E1"/>
    <w:rsid w:val="00BB6DF9"/>
    <w:rsid w:val="00BC1934"/>
    <w:rsid w:val="00BC2B41"/>
    <w:rsid w:val="00BC5075"/>
    <w:rsid w:val="00BC579F"/>
    <w:rsid w:val="00BD3B19"/>
    <w:rsid w:val="00BE528D"/>
    <w:rsid w:val="00BE5CE5"/>
    <w:rsid w:val="00BE5F58"/>
    <w:rsid w:val="00BE698C"/>
    <w:rsid w:val="00BF2F71"/>
    <w:rsid w:val="00BF3ED7"/>
    <w:rsid w:val="00BF4072"/>
    <w:rsid w:val="00BF7312"/>
    <w:rsid w:val="00C0066E"/>
    <w:rsid w:val="00C030CF"/>
    <w:rsid w:val="00C03205"/>
    <w:rsid w:val="00C0421E"/>
    <w:rsid w:val="00C047DA"/>
    <w:rsid w:val="00C068AE"/>
    <w:rsid w:val="00C07311"/>
    <w:rsid w:val="00C12BAC"/>
    <w:rsid w:val="00C13A92"/>
    <w:rsid w:val="00C14A79"/>
    <w:rsid w:val="00C17364"/>
    <w:rsid w:val="00C17EB6"/>
    <w:rsid w:val="00C214BA"/>
    <w:rsid w:val="00C242F4"/>
    <w:rsid w:val="00C246B0"/>
    <w:rsid w:val="00C27179"/>
    <w:rsid w:val="00C27BFF"/>
    <w:rsid w:val="00C30756"/>
    <w:rsid w:val="00C32162"/>
    <w:rsid w:val="00C33797"/>
    <w:rsid w:val="00C36DA6"/>
    <w:rsid w:val="00C375B8"/>
    <w:rsid w:val="00C4357E"/>
    <w:rsid w:val="00C45B28"/>
    <w:rsid w:val="00C50094"/>
    <w:rsid w:val="00C50109"/>
    <w:rsid w:val="00C51F28"/>
    <w:rsid w:val="00C541C9"/>
    <w:rsid w:val="00C555C0"/>
    <w:rsid w:val="00C570F6"/>
    <w:rsid w:val="00C575CA"/>
    <w:rsid w:val="00C60556"/>
    <w:rsid w:val="00C60BF1"/>
    <w:rsid w:val="00C60F71"/>
    <w:rsid w:val="00C61813"/>
    <w:rsid w:val="00C625DD"/>
    <w:rsid w:val="00C63D16"/>
    <w:rsid w:val="00C648FE"/>
    <w:rsid w:val="00C65D05"/>
    <w:rsid w:val="00C67986"/>
    <w:rsid w:val="00C704C0"/>
    <w:rsid w:val="00C7078E"/>
    <w:rsid w:val="00C70B22"/>
    <w:rsid w:val="00C70FF4"/>
    <w:rsid w:val="00C7108A"/>
    <w:rsid w:val="00C74C7D"/>
    <w:rsid w:val="00C75006"/>
    <w:rsid w:val="00C7516D"/>
    <w:rsid w:val="00C765AF"/>
    <w:rsid w:val="00C76752"/>
    <w:rsid w:val="00C773A2"/>
    <w:rsid w:val="00C80DD5"/>
    <w:rsid w:val="00C8160A"/>
    <w:rsid w:val="00C831ED"/>
    <w:rsid w:val="00C83530"/>
    <w:rsid w:val="00C83C4B"/>
    <w:rsid w:val="00C83D5B"/>
    <w:rsid w:val="00C86562"/>
    <w:rsid w:val="00C87208"/>
    <w:rsid w:val="00C9045F"/>
    <w:rsid w:val="00C9422E"/>
    <w:rsid w:val="00C945D1"/>
    <w:rsid w:val="00C94A46"/>
    <w:rsid w:val="00C94AB5"/>
    <w:rsid w:val="00C956B6"/>
    <w:rsid w:val="00C962F6"/>
    <w:rsid w:val="00C97CA8"/>
    <w:rsid w:val="00CA0CFE"/>
    <w:rsid w:val="00CA0E56"/>
    <w:rsid w:val="00CA594C"/>
    <w:rsid w:val="00CA5D43"/>
    <w:rsid w:val="00CA62E7"/>
    <w:rsid w:val="00CA6D00"/>
    <w:rsid w:val="00CA7CA6"/>
    <w:rsid w:val="00CB0F04"/>
    <w:rsid w:val="00CB2074"/>
    <w:rsid w:val="00CB2AE9"/>
    <w:rsid w:val="00CB4116"/>
    <w:rsid w:val="00CB4825"/>
    <w:rsid w:val="00CC0F4B"/>
    <w:rsid w:val="00CC1C97"/>
    <w:rsid w:val="00CC7195"/>
    <w:rsid w:val="00CD0374"/>
    <w:rsid w:val="00CD18D5"/>
    <w:rsid w:val="00CD19BF"/>
    <w:rsid w:val="00CD3954"/>
    <w:rsid w:val="00CD3F9E"/>
    <w:rsid w:val="00CD5EB3"/>
    <w:rsid w:val="00CD65E8"/>
    <w:rsid w:val="00CD66EC"/>
    <w:rsid w:val="00CD68F3"/>
    <w:rsid w:val="00CD78CA"/>
    <w:rsid w:val="00CE0092"/>
    <w:rsid w:val="00CE27E4"/>
    <w:rsid w:val="00CE3559"/>
    <w:rsid w:val="00CE441F"/>
    <w:rsid w:val="00CE76E9"/>
    <w:rsid w:val="00CF0107"/>
    <w:rsid w:val="00CF131A"/>
    <w:rsid w:val="00CF5406"/>
    <w:rsid w:val="00CF61C8"/>
    <w:rsid w:val="00D014DF"/>
    <w:rsid w:val="00D01AED"/>
    <w:rsid w:val="00D04D0A"/>
    <w:rsid w:val="00D05CDC"/>
    <w:rsid w:val="00D06238"/>
    <w:rsid w:val="00D0675B"/>
    <w:rsid w:val="00D10DDD"/>
    <w:rsid w:val="00D13C5F"/>
    <w:rsid w:val="00D142C7"/>
    <w:rsid w:val="00D1443A"/>
    <w:rsid w:val="00D1663E"/>
    <w:rsid w:val="00D16F60"/>
    <w:rsid w:val="00D1783E"/>
    <w:rsid w:val="00D210AB"/>
    <w:rsid w:val="00D213E4"/>
    <w:rsid w:val="00D228BD"/>
    <w:rsid w:val="00D23444"/>
    <w:rsid w:val="00D2349A"/>
    <w:rsid w:val="00D2389C"/>
    <w:rsid w:val="00D25CE5"/>
    <w:rsid w:val="00D2658D"/>
    <w:rsid w:val="00D26DB9"/>
    <w:rsid w:val="00D322ED"/>
    <w:rsid w:val="00D32BF3"/>
    <w:rsid w:val="00D32CA3"/>
    <w:rsid w:val="00D33A35"/>
    <w:rsid w:val="00D36410"/>
    <w:rsid w:val="00D372E1"/>
    <w:rsid w:val="00D40CE7"/>
    <w:rsid w:val="00D461AE"/>
    <w:rsid w:val="00D51B49"/>
    <w:rsid w:val="00D52E34"/>
    <w:rsid w:val="00D54B4D"/>
    <w:rsid w:val="00D552EC"/>
    <w:rsid w:val="00D56242"/>
    <w:rsid w:val="00D57009"/>
    <w:rsid w:val="00D6059E"/>
    <w:rsid w:val="00D62051"/>
    <w:rsid w:val="00D65089"/>
    <w:rsid w:val="00D664C2"/>
    <w:rsid w:val="00D66AF0"/>
    <w:rsid w:val="00D670B8"/>
    <w:rsid w:val="00D71405"/>
    <w:rsid w:val="00D73815"/>
    <w:rsid w:val="00D73E3C"/>
    <w:rsid w:val="00D74E82"/>
    <w:rsid w:val="00D76879"/>
    <w:rsid w:val="00D811D9"/>
    <w:rsid w:val="00D8173D"/>
    <w:rsid w:val="00D81B14"/>
    <w:rsid w:val="00D81D4E"/>
    <w:rsid w:val="00D81EC6"/>
    <w:rsid w:val="00D8412C"/>
    <w:rsid w:val="00D863E8"/>
    <w:rsid w:val="00D87C2C"/>
    <w:rsid w:val="00D90313"/>
    <w:rsid w:val="00D91516"/>
    <w:rsid w:val="00D920A0"/>
    <w:rsid w:val="00D92153"/>
    <w:rsid w:val="00D92652"/>
    <w:rsid w:val="00D931BB"/>
    <w:rsid w:val="00D93DB1"/>
    <w:rsid w:val="00D94DC0"/>
    <w:rsid w:val="00D9514D"/>
    <w:rsid w:val="00DA0422"/>
    <w:rsid w:val="00DA0697"/>
    <w:rsid w:val="00DA09C2"/>
    <w:rsid w:val="00DA0D18"/>
    <w:rsid w:val="00DA1D8F"/>
    <w:rsid w:val="00DA2969"/>
    <w:rsid w:val="00DA299E"/>
    <w:rsid w:val="00DA2BF8"/>
    <w:rsid w:val="00DA3925"/>
    <w:rsid w:val="00DA4FE8"/>
    <w:rsid w:val="00DA5425"/>
    <w:rsid w:val="00DA6F08"/>
    <w:rsid w:val="00DB0D42"/>
    <w:rsid w:val="00DB15CF"/>
    <w:rsid w:val="00DB183F"/>
    <w:rsid w:val="00DB1DC4"/>
    <w:rsid w:val="00DB277E"/>
    <w:rsid w:val="00DB3FA8"/>
    <w:rsid w:val="00DB41DA"/>
    <w:rsid w:val="00DC19B9"/>
    <w:rsid w:val="00DC2796"/>
    <w:rsid w:val="00DC2F52"/>
    <w:rsid w:val="00DC3123"/>
    <w:rsid w:val="00DC533F"/>
    <w:rsid w:val="00DC56DF"/>
    <w:rsid w:val="00DC6A8A"/>
    <w:rsid w:val="00DC7406"/>
    <w:rsid w:val="00DD0342"/>
    <w:rsid w:val="00DD037D"/>
    <w:rsid w:val="00DD2491"/>
    <w:rsid w:val="00DD32AD"/>
    <w:rsid w:val="00DD582A"/>
    <w:rsid w:val="00DD72D5"/>
    <w:rsid w:val="00DD7547"/>
    <w:rsid w:val="00DD7CC6"/>
    <w:rsid w:val="00DE03EF"/>
    <w:rsid w:val="00DE1320"/>
    <w:rsid w:val="00DE1EBC"/>
    <w:rsid w:val="00DE3413"/>
    <w:rsid w:val="00DE3A55"/>
    <w:rsid w:val="00DF5235"/>
    <w:rsid w:val="00DF7C2D"/>
    <w:rsid w:val="00E0019D"/>
    <w:rsid w:val="00E004F9"/>
    <w:rsid w:val="00E0167A"/>
    <w:rsid w:val="00E017B5"/>
    <w:rsid w:val="00E01F63"/>
    <w:rsid w:val="00E03451"/>
    <w:rsid w:val="00E03714"/>
    <w:rsid w:val="00E03E3C"/>
    <w:rsid w:val="00E04D61"/>
    <w:rsid w:val="00E05776"/>
    <w:rsid w:val="00E05B5F"/>
    <w:rsid w:val="00E060D7"/>
    <w:rsid w:val="00E1036C"/>
    <w:rsid w:val="00E11C83"/>
    <w:rsid w:val="00E12845"/>
    <w:rsid w:val="00E13713"/>
    <w:rsid w:val="00E138B2"/>
    <w:rsid w:val="00E1505B"/>
    <w:rsid w:val="00E15069"/>
    <w:rsid w:val="00E1638E"/>
    <w:rsid w:val="00E16920"/>
    <w:rsid w:val="00E16F8E"/>
    <w:rsid w:val="00E16FB1"/>
    <w:rsid w:val="00E20717"/>
    <w:rsid w:val="00E207A9"/>
    <w:rsid w:val="00E221BD"/>
    <w:rsid w:val="00E26CF4"/>
    <w:rsid w:val="00E26EE0"/>
    <w:rsid w:val="00E30645"/>
    <w:rsid w:val="00E31214"/>
    <w:rsid w:val="00E34307"/>
    <w:rsid w:val="00E352F8"/>
    <w:rsid w:val="00E36031"/>
    <w:rsid w:val="00E37F65"/>
    <w:rsid w:val="00E37F8B"/>
    <w:rsid w:val="00E4160A"/>
    <w:rsid w:val="00E41961"/>
    <w:rsid w:val="00E44AE4"/>
    <w:rsid w:val="00E44C91"/>
    <w:rsid w:val="00E45792"/>
    <w:rsid w:val="00E457EB"/>
    <w:rsid w:val="00E45EE6"/>
    <w:rsid w:val="00E4632D"/>
    <w:rsid w:val="00E475EF"/>
    <w:rsid w:val="00E50B93"/>
    <w:rsid w:val="00E52B84"/>
    <w:rsid w:val="00E52C84"/>
    <w:rsid w:val="00E533EA"/>
    <w:rsid w:val="00E5615F"/>
    <w:rsid w:val="00E56414"/>
    <w:rsid w:val="00E570A4"/>
    <w:rsid w:val="00E57DD9"/>
    <w:rsid w:val="00E60F8F"/>
    <w:rsid w:val="00E61A84"/>
    <w:rsid w:val="00E61B4B"/>
    <w:rsid w:val="00E61F3A"/>
    <w:rsid w:val="00E64F4C"/>
    <w:rsid w:val="00E70C04"/>
    <w:rsid w:val="00E715A7"/>
    <w:rsid w:val="00E72D43"/>
    <w:rsid w:val="00E74256"/>
    <w:rsid w:val="00E74D14"/>
    <w:rsid w:val="00E75091"/>
    <w:rsid w:val="00E7624F"/>
    <w:rsid w:val="00E77D85"/>
    <w:rsid w:val="00E81744"/>
    <w:rsid w:val="00E81ECF"/>
    <w:rsid w:val="00E8245D"/>
    <w:rsid w:val="00E84FB8"/>
    <w:rsid w:val="00E866A4"/>
    <w:rsid w:val="00E86F33"/>
    <w:rsid w:val="00E9081B"/>
    <w:rsid w:val="00E92655"/>
    <w:rsid w:val="00E939C9"/>
    <w:rsid w:val="00E94A1A"/>
    <w:rsid w:val="00E96B2E"/>
    <w:rsid w:val="00E96EE6"/>
    <w:rsid w:val="00EA226A"/>
    <w:rsid w:val="00EA5333"/>
    <w:rsid w:val="00EA629B"/>
    <w:rsid w:val="00EA71C6"/>
    <w:rsid w:val="00EB0251"/>
    <w:rsid w:val="00EB2AB5"/>
    <w:rsid w:val="00EB3201"/>
    <w:rsid w:val="00EB3C43"/>
    <w:rsid w:val="00EB55F5"/>
    <w:rsid w:val="00EB668B"/>
    <w:rsid w:val="00EB7246"/>
    <w:rsid w:val="00EB726E"/>
    <w:rsid w:val="00EB78FD"/>
    <w:rsid w:val="00EB7D57"/>
    <w:rsid w:val="00EC044B"/>
    <w:rsid w:val="00EC1404"/>
    <w:rsid w:val="00EC3253"/>
    <w:rsid w:val="00EC4D11"/>
    <w:rsid w:val="00EC79F6"/>
    <w:rsid w:val="00ED0313"/>
    <w:rsid w:val="00ED0E2C"/>
    <w:rsid w:val="00ED14FA"/>
    <w:rsid w:val="00ED237E"/>
    <w:rsid w:val="00ED3B0F"/>
    <w:rsid w:val="00ED3E46"/>
    <w:rsid w:val="00ED6888"/>
    <w:rsid w:val="00EE00D6"/>
    <w:rsid w:val="00EE0185"/>
    <w:rsid w:val="00EE21E5"/>
    <w:rsid w:val="00EE253A"/>
    <w:rsid w:val="00EE28BC"/>
    <w:rsid w:val="00EE4402"/>
    <w:rsid w:val="00EE4A15"/>
    <w:rsid w:val="00EE5E93"/>
    <w:rsid w:val="00EE633C"/>
    <w:rsid w:val="00EE6CF4"/>
    <w:rsid w:val="00EE7699"/>
    <w:rsid w:val="00EE7C61"/>
    <w:rsid w:val="00EE7EBE"/>
    <w:rsid w:val="00EE7F31"/>
    <w:rsid w:val="00EE7FBA"/>
    <w:rsid w:val="00EF0EC2"/>
    <w:rsid w:val="00EF1B40"/>
    <w:rsid w:val="00EF3937"/>
    <w:rsid w:val="00EF44CA"/>
    <w:rsid w:val="00EF61ED"/>
    <w:rsid w:val="00EF6A95"/>
    <w:rsid w:val="00EF7E3A"/>
    <w:rsid w:val="00F000C7"/>
    <w:rsid w:val="00F00393"/>
    <w:rsid w:val="00F03796"/>
    <w:rsid w:val="00F05D5E"/>
    <w:rsid w:val="00F10965"/>
    <w:rsid w:val="00F1384B"/>
    <w:rsid w:val="00F13CD9"/>
    <w:rsid w:val="00F14626"/>
    <w:rsid w:val="00F16B79"/>
    <w:rsid w:val="00F208CD"/>
    <w:rsid w:val="00F211A2"/>
    <w:rsid w:val="00F21B5D"/>
    <w:rsid w:val="00F233D9"/>
    <w:rsid w:val="00F23AE7"/>
    <w:rsid w:val="00F23BF4"/>
    <w:rsid w:val="00F25524"/>
    <w:rsid w:val="00F2747F"/>
    <w:rsid w:val="00F310B7"/>
    <w:rsid w:val="00F32764"/>
    <w:rsid w:val="00F33AE6"/>
    <w:rsid w:val="00F34FC3"/>
    <w:rsid w:val="00F3536E"/>
    <w:rsid w:val="00F35ED5"/>
    <w:rsid w:val="00F3787D"/>
    <w:rsid w:val="00F43347"/>
    <w:rsid w:val="00F43D7D"/>
    <w:rsid w:val="00F43F81"/>
    <w:rsid w:val="00F44A30"/>
    <w:rsid w:val="00F44AC1"/>
    <w:rsid w:val="00F47933"/>
    <w:rsid w:val="00F50502"/>
    <w:rsid w:val="00F52683"/>
    <w:rsid w:val="00F52A0D"/>
    <w:rsid w:val="00F5351F"/>
    <w:rsid w:val="00F54CEB"/>
    <w:rsid w:val="00F55EC3"/>
    <w:rsid w:val="00F5688E"/>
    <w:rsid w:val="00F56D7F"/>
    <w:rsid w:val="00F60A37"/>
    <w:rsid w:val="00F65F48"/>
    <w:rsid w:val="00F662C3"/>
    <w:rsid w:val="00F663B7"/>
    <w:rsid w:val="00F702F9"/>
    <w:rsid w:val="00F71A08"/>
    <w:rsid w:val="00F73AB5"/>
    <w:rsid w:val="00F76BB8"/>
    <w:rsid w:val="00F77824"/>
    <w:rsid w:val="00F82112"/>
    <w:rsid w:val="00F83B94"/>
    <w:rsid w:val="00F84B17"/>
    <w:rsid w:val="00F92B8B"/>
    <w:rsid w:val="00F92C82"/>
    <w:rsid w:val="00F93A1C"/>
    <w:rsid w:val="00F94117"/>
    <w:rsid w:val="00F96A32"/>
    <w:rsid w:val="00F973F0"/>
    <w:rsid w:val="00FA0451"/>
    <w:rsid w:val="00FA3C79"/>
    <w:rsid w:val="00FA3D27"/>
    <w:rsid w:val="00FA4DBB"/>
    <w:rsid w:val="00FA54CA"/>
    <w:rsid w:val="00FA56A4"/>
    <w:rsid w:val="00FA6311"/>
    <w:rsid w:val="00FA63A4"/>
    <w:rsid w:val="00FA78FD"/>
    <w:rsid w:val="00FA7A8A"/>
    <w:rsid w:val="00FB1CBA"/>
    <w:rsid w:val="00FB4DBE"/>
    <w:rsid w:val="00FB5FBF"/>
    <w:rsid w:val="00FB673B"/>
    <w:rsid w:val="00FB7B09"/>
    <w:rsid w:val="00FB7E4B"/>
    <w:rsid w:val="00FC2B36"/>
    <w:rsid w:val="00FC2CF6"/>
    <w:rsid w:val="00FC3CDC"/>
    <w:rsid w:val="00FD0895"/>
    <w:rsid w:val="00FD0FED"/>
    <w:rsid w:val="00FD1265"/>
    <w:rsid w:val="00FD1F16"/>
    <w:rsid w:val="00FD50B4"/>
    <w:rsid w:val="00FD56A5"/>
    <w:rsid w:val="00FD5CFB"/>
    <w:rsid w:val="00FD7784"/>
    <w:rsid w:val="00FD786B"/>
    <w:rsid w:val="00FE2FF2"/>
    <w:rsid w:val="00FE3732"/>
    <w:rsid w:val="00FE7663"/>
    <w:rsid w:val="00FE7E67"/>
    <w:rsid w:val="00FF0EC8"/>
    <w:rsid w:val="00FF13B1"/>
    <w:rsid w:val="00FF18A8"/>
    <w:rsid w:val="00FF2A3F"/>
    <w:rsid w:val="00FF2E4D"/>
    <w:rsid w:val="00FF45E1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74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,Dot pt,3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3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,3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565C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9578B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041C0F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D66EC"/>
    <w:rPr>
      <w:color w:val="605E5C"/>
      <w:shd w:val="clear" w:color="auto" w:fill="E1DFDD"/>
    </w:rPr>
  </w:style>
  <w:style w:type="table" w:customStyle="1" w:styleId="Grigliatabella4">
    <w:name w:val="Griglia tabella4"/>
    <w:basedOn w:val="Tabellanormale"/>
    <w:next w:val="Grigliatabella"/>
    <w:uiPriority w:val="39"/>
    <w:rsid w:val="006F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26C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6CF4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6CF4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6C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6CF4"/>
    <w:rPr>
      <w:rFonts w:ascii="Times New Roman" w:hAnsi="Times New Roman"/>
      <w:b/>
      <w:bCs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896428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7BC5-DD0B-4DA2-99B7-CBC73C206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A1BE5-4199-4E4E-940B-ABDFEFC0FFAD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8d0e73fc-776b-43a1-8a43-273e12763e4b"/>
    <ds:schemaRef ds:uri="http://schemas.microsoft.com/office/2006/metadata/properties"/>
    <ds:schemaRef ds:uri="http://schemas.microsoft.com/office/infopath/2007/PartnerControls"/>
    <ds:schemaRef ds:uri="8f8238b6-0fdb-4eab-b187-cef2dfef91f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E8B678-D160-4EBE-BF76-08F308590B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59439F-1494-4084-88C6-0DF000B3D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3</cp:revision>
  <cp:lastPrinted>2023-09-15T11:26:00Z</cp:lastPrinted>
  <dcterms:created xsi:type="dcterms:W3CDTF">2025-08-08T10:00:00Z</dcterms:created>
  <dcterms:modified xsi:type="dcterms:W3CDTF">2025-08-08T10:01:00Z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